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vertAnchor="text" w:horzAnchor="margin" w:tblpX="108" w:tblpY="128"/>
        <w:tblW w:w="1526" w:type="dxa"/>
        <w:tblLayout w:type="fixed"/>
        <w:tblLook w:val="01E0"/>
      </w:tblPr>
      <w:tblGrid>
        <w:gridCol w:w="1526"/>
      </w:tblGrid>
      <w:tr w:rsidR="00E8409D" w:rsidRPr="00E8409D" w:rsidTr="00725C66">
        <w:trPr>
          <w:trHeight w:val="322"/>
        </w:trPr>
        <w:tc>
          <w:tcPr>
            <w:tcW w:w="1526" w:type="dxa"/>
            <w:vMerge w:val="restart"/>
            <w:vAlign w:val="center"/>
            <w:hideMark/>
          </w:tcPr>
          <w:p w:rsidR="00E8409D" w:rsidRPr="00E8409D" w:rsidRDefault="00E8409D" w:rsidP="00E8409D">
            <w:pPr>
              <w:suppressAutoHyphens w:val="0"/>
              <w:rPr>
                <w:bCs/>
                <w:lang w:val="en-US" w:eastAsia="en-US"/>
              </w:rPr>
            </w:pPr>
            <w:r>
              <w:rPr>
                <w:bCs/>
                <w:noProof/>
                <w:lang w:val="en-US" w:eastAsia="en-US"/>
              </w:rPr>
              <w:drawing>
                <wp:inline distT="0" distB="0" distL="0" distR="0">
                  <wp:extent cx="803275" cy="1226185"/>
                  <wp:effectExtent l="0" t="0" r="0" b="0"/>
                  <wp:docPr id="1" name="Picture 1" descr="NV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V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1226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09D" w:rsidRPr="00E8409D" w:rsidTr="00725C66">
        <w:trPr>
          <w:trHeight w:val="322"/>
        </w:trPr>
        <w:tc>
          <w:tcPr>
            <w:tcW w:w="1526" w:type="dxa"/>
            <w:vMerge/>
            <w:vAlign w:val="center"/>
            <w:hideMark/>
          </w:tcPr>
          <w:p w:rsidR="00E8409D" w:rsidRPr="00E8409D" w:rsidRDefault="00E8409D" w:rsidP="00E8409D">
            <w:pPr>
              <w:suppressAutoHyphens w:val="0"/>
              <w:rPr>
                <w:bCs/>
                <w:lang w:val="en-US" w:eastAsia="en-US"/>
              </w:rPr>
            </w:pPr>
          </w:p>
        </w:tc>
      </w:tr>
      <w:tr w:rsidR="00E8409D" w:rsidRPr="00E8409D" w:rsidTr="00725C66">
        <w:trPr>
          <w:trHeight w:val="322"/>
        </w:trPr>
        <w:tc>
          <w:tcPr>
            <w:tcW w:w="1526" w:type="dxa"/>
            <w:vMerge/>
            <w:vAlign w:val="center"/>
            <w:hideMark/>
          </w:tcPr>
          <w:p w:rsidR="00E8409D" w:rsidRPr="00E8409D" w:rsidRDefault="00E8409D" w:rsidP="00E8409D">
            <w:pPr>
              <w:suppressAutoHyphens w:val="0"/>
              <w:rPr>
                <w:bCs/>
                <w:lang w:val="en-US" w:eastAsia="en-US"/>
              </w:rPr>
            </w:pPr>
          </w:p>
        </w:tc>
      </w:tr>
      <w:tr w:rsidR="00E8409D" w:rsidRPr="00E8409D" w:rsidTr="00725C66">
        <w:trPr>
          <w:trHeight w:val="322"/>
        </w:trPr>
        <w:tc>
          <w:tcPr>
            <w:tcW w:w="1526" w:type="dxa"/>
            <w:vMerge/>
            <w:vAlign w:val="center"/>
            <w:hideMark/>
          </w:tcPr>
          <w:p w:rsidR="00E8409D" w:rsidRPr="00E8409D" w:rsidRDefault="00E8409D" w:rsidP="00E8409D">
            <w:pPr>
              <w:suppressAutoHyphens w:val="0"/>
              <w:rPr>
                <w:bCs/>
                <w:lang w:val="en-US" w:eastAsia="en-US"/>
              </w:rPr>
            </w:pPr>
          </w:p>
        </w:tc>
      </w:tr>
      <w:tr w:rsidR="00E8409D" w:rsidRPr="00E8409D" w:rsidTr="00725C66">
        <w:trPr>
          <w:trHeight w:val="322"/>
        </w:trPr>
        <w:tc>
          <w:tcPr>
            <w:tcW w:w="1526" w:type="dxa"/>
            <w:vMerge/>
            <w:vAlign w:val="center"/>
            <w:hideMark/>
          </w:tcPr>
          <w:p w:rsidR="00E8409D" w:rsidRPr="00E8409D" w:rsidRDefault="00E8409D" w:rsidP="00E8409D">
            <w:pPr>
              <w:suppressAutoHyphens w:val="0"/>
              <w:rPr>
                <w:bCs/>
                <w:lang w:val="en-US" w:eastAsia="en-US"/>
              </w:rPr>
            </w:pPr>
          </w:p>
        </w:tc>
      </w:tr>
      <w:tr w:rsidR="00E8409D" w:rsidRPr="00E8409D" w:rsidTr="00725C66">
        <w:trPr>
          <w:trHeight w:val="322"/>
        </w:trPr>
        <w:tc>
          <w:tcPr>
            <w:tcW w:w="1526" w:type="dxa"/>
            <w:vMerge/>
            <w:vAlign w:val="center"/>
            <w:hideMark/>
          </w:tcPr>
          <w:p w:rsidR="00E8409D" w:rsidRPr="00E8409D" w:rsidRDefault="00E8409D" w:rsidP="00E8409D">
            <w:pPr>
              <w:suppressAutoHyphens w:val="0"/>
              <w:rPr>
                <w:bCs/>
                <w:lang w:val="en-US" w:eastAsia="en-US"/>
              </w:rPr>
            </w:pPr>
          </w:p>
        </w:tc>
      </w:tr>
      <w:tr w:rsidR="00E8409D" w:rsidRPr="00E8409D" w:rsidTr="00725C66">
        <w:trPr>
          <w:trHeight w:val="322"/>
        </w:trPr>
        <w:tc>
          <w:tcPr>
            <w:tcW w:w="1526" w:type="dxa"/>
            <w:vMerge/>
            <w:vAlign w:val="center"/>
            <w:hideMark/>
          </w:tcPr>
          <w:p w:rsidR="00E8409D" w:rsidRPr="00E8409D" w:rsidRDefault="00E8409D" w:rsidP="00E8409D">
            <w:pPr>
              <w:suppressAutoHyphens w:val="0"/>
              <w:rPr>
                <w:bCs/>
                <w:lang w:val="en-US" w:eastAsia="en-US"/>
              </w:rPr>
            </w:pPr>
          </w:p>
        </w:tc>
      </w:tr>
    </w:tbl>
    <w:p w:rsidR="00E8409D" w:rsidRPr="00E8409D" w:rsidRDefault="00E8409D" w:rsidP="00E8409D">
      <w:pPr>
        <w:suppressAutoHyphens w:val="0"/>
        <w:rPr>
          <w:bCs/>
          <w:lang w:eastAsia="en-US"/>
        </w:rPr>
      </w:pPr>
    </w:p>
    <w:p w:rsidR="00E8409D" w:rsidRPr="00E8409D" w:rsidRDefault="00E8409D" w:rsidP="00E8409D">
      <w:pPr>
        <w:suppressAutoHyphens w:val="0"/>
        <w:spacing w:after="120"/>
        <w:rPr>
          <w:bCs/>
          <w:lang w:eastAsia="en-US"/>
        </w:rPr>
      </w:pPr>
      <w:r w:rsidRPr="00E8409D">
        <w:rPr>
          <w:bCs/>
          <w:lang w:eastAsia="en-US"/>
        </w:rPr>
        <w:t>Наручилац:      Општина Нова Варош</w:t>
      </w:r>
    </w:p>
    <w:p w:rsidR="00E8409D" w:rsidRPr="00E8409D" w:rsidRDefault="00E8409D" w:rsidP="00E8409D">
      <w:pPr>
        <w:suppressAutoHyphens w:val="0"/>
        <w:spacing w:after="120"/>
        <w:rPr>
          <w:bCs/>
          <w:lang w:eastAsia="en-US"/>
        </w:rPr>
      </w:pPr>
      <w:r w:rsidRPr="00E8409D">
        <w:rPr>
          <w:bCs/>
          <w:lang w:eastAsia="en-US"/>
        </w:rPr>
        <w:t>Адреса:             Карађорђева бр. 32</w:t>
      </w:r>
    </w:p>
    <w:p w:rsidR="00E8409D" w:rsidRPr="00E8409D" w:rsidRDefault="00E8409D" w:rsidP="00E8409D">
      <w:pPr>
        <w:suppressAutoHyphens w:val="0"/>
        <w:spacing w:after="120"/>
        <w:rPr>
          <w:bCs/>
          <w:lang w:eastAsia="en-US"/>
        </w:rPr>
      </w:pPr>
      <w:r>
        <w:rPr>
          <w:bCs/>
          <w:lang w:eastAsia="en-US"/>
        </w:rPr>
        <w:t>Место:</w:t>
      </w:r>
      <w:r>
        <w:rPr>
          <w:bCs/>
          <w:lang w:eastAsia="en-US"/>
        </w:rPr>
        <w:tab/>
        <w:t xml:space="preserve">   </w:t>
      </w:r>
      <w:r w:rsidRPr="00E8409D">
        <w:rPr>
          <w:bCs/>
          <w:lang w:eastAsia="en-US"/>
        </w:rPr>
        <w:t>Нова Варош</w:t>
      </w:r>
    </w:p>
    <w:p w:rsidR="00E8409D" w:rsidRPr="00FE2812" w:rsidRDefault="00E8409D" w:rsidP="00E8409D">
      <w:pPr>
        <w:suppressAutoHyphens w:val="0"/>
        <w:spacing w:after="120"/>
        <w:rPr>
          <w:bCs/>
          <w:lang w:eastAsia="en-US"/>
        </w:rPr>
      </w:pPr>
      <w:r w:rsidRPr="00E8409D">
        <w:rPr>
          <w:bCs/>
          <w:lang w:val="en-US" w:eastAsia="en-US"/>
        </w:rPr>
        <w:t xml:space="preserve">Број : </w:t>
      </w:r>
      <w:r w:rsidRPr="00E8409D">
        <w:rPr>
          <w:bCs/>
          <w:lang w:eastAsia="en-US"/>
        </w:rPr>
        <w:t xml:space="preserve">      </w:t>
      </w:r>
      <w:r w:rsidR="00FE2812">
        <w:rPr>
          <w:bCs/>
          <w:lang w:eastAsia="en-US"/>
        </w:rPr>
        <w:t>400-149</w:t>
      </w:r>
      <w:r w:rsidRPr="00E8409D">
        <w:rPr>
          <w:bCs/>
          <w:lang w:eastAsia="en-US"/>
        </w:rPr>
        <w:t xml:space="preserve">  </w:t>
      </w:r>
      <w:r w:rsidR="00FE2812">
        <w:rPr>
          <w:bCs/>
          <w:lang w:eastAsia="en-US"/>
        </w:rPr>
        <w:t>/</w:t>
      </w:r>
      <w:r w:rsidR="00170465">
        <w:rPr>
          <w:bCs/>
          <w:lang w:eastAsia="en-US"/>
        </w:rPr>
        <w:t>2/</w:t>
      </w:r>
      <w:r w:rsidR="00FE2812">
        <w:rPr>
          <w:bCs/>
          <w:lang w:eastAsia="en-US"/>
        </w:rPr>
        <w:t>2018-11</w:t>
      </w:r>
      <w:r w:rsidRPr="00E8409D">
        <w:rPr>
          <w:bCs/>
          <w:lang w:eastAsia="en-US"/>
        </w:rPr>
        <w:t xml:space="preserve">       </w:t>
      </w:r>
      <w:r>
        <w:rPr>
          <w:bCs/>
          <w:lang w:eastAsia="en-US"/>
        </w:rPr>
        <w:t xml:space="preserve"> </w:t>
      </w:r>
      <w:r w:rsidR="00F6455E">
        <w:rPr>
          <w:bCs/>
          <w:lang w:eastAsia="en-US"/>
        </w:rPr>
        <w:t xml:space="preserve">      </w:t>
      </w:r>
    </w:p>
    <w:p w:rsidR="00E8409D" w:rsidRPr="00FE2812" w:rsidRDefault="00FE2812" w:rsidP="00E8409D">
      <w:pPr>
        <w:suppressAutoHyphens w:val="0"/>
        <w:spacing w:after="120"/>
        <w:rPr>
          <w:bCs/>
          <w:lang w:eastAsia="en-US"/>
        </w:rPr>
      </w:pPr>
      <w:r>
        <w:rPr>
          <w:bCs/>
          <w:lang w:eastAsia="en-US"/>
        </w:rPr>
        <w:t>Датум:      11.07.2018.године</w:t>
      </w:r>
    </w:p>
    <w:p w:rsidR="00E8409D" w:rsidRPr="00E8409D" w:rsidRDefault="00E8409D" w:rsidP="00E8409D">
      <w:pPr>
        <w:suppressAutoHyphens w:val="0"/>
        <w:rPr>
          <w:bCs/>
          <w:lang w:eastAsia="en-US"/>
        </w:rPr>
      </w:pP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shd w:val="clear" w:color="auto" w:fill="D9D9D9"/>
        <w:autoSpaceDE w:val="0"/>
        <w:jc w:val="center"/>
        <w:rPr>
          <w:rFonts w:eastAsia="MS Mincho"/>
          <w:b/>
          <w:bCs/>
          <w:i/>
          <w:color w:val="000000"/>
          <w:sz w:val="40"/>
          <w:szCs w:val="40"/>
        </w:rPr>
      </w:pPr>
      <w:r w:rsidRPr="00146B5D">
        <w:rPr>
          <w:rFonts w:eastAsia="MS Mincho"/>
          <w:b/>
          <w:bCs/>
          <w:i/>
          <w:color w:val="000000"/>
          <w:sz w:val="40"/>
          <w:szCs w:val="40"/>
        </w:rPr>
        <w:t>КОНКУРСНА ДОКУМЕНТАЦИЈА</w:t>
      </w: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  <w:sz w:val="40"/>
          <w:szCs w:val="40"/>
        </w:rPr>
      </w:pPr>
    </w:p>
    <w:p w:rsidR="00146B5D" w:rsidRPr="005E435C" w:rsidRDefault="00250E6F" w:rsidP="00146B5D">
      <w:pPr>
        <w:autoSpaceDE w:val="0"/>
        <w:jc w:val="center"/>
        <w:rPr>
          <w:rFonts w:eastAsia="MS Mincho"/>
          <w:b/>
          <w:bCs/>
        </w:rPr>
      </w:pPr>
      <w:r>
        <w:rPr>
          <w:rFonts w:eastAsia="MS Mincho"/>
          <w:b/>
          <w:bCs/>
          <w:color w:val="000000"/>
        </w:rPr>
        <w:t>Jавна набавка мале вредности</w:t>
      </w:r>
      <w:r w:rsidR="00AC35E8" w:rsidRPr="00AC35E8">
        <w:rPr>
          <w:rFonts w:eastAsia="MS Mincho"/>
          <w:b/>
          <w:bCs/>
          <w:color w:val="000000"/>
        </w:rPr>
        <w:t xml:space="preserve"> </w:t>
      </w:r>
      <w:r w:rsidR="00146B5D" w:rsidRPr="005E435C">
        <w:rPr>
          <w:rFonts w:eastAsia="MS Mincho"/>
          <w:b/>
          <w:bCs/>
        </w:rPr>
        <w:t xml:space="preserve">бр. </w:t>
      </w:r>
      <w:r w:rsidR="00CB0119" w:rsidRPr="005E435C">
        <w:rPr>
          <w:rFonts w:eastAsia="MS Mincho"/>
          <w:b/>
          <w:bCs/>
        </w:rPr>
        <w:t>1.</w:t>
      </w:r>
      <w:r w:rsidR="00AC35E8">
        <w:rPr>
          <w:rFonts w:eastAsia="MS Mincho"/>
          <w:b/>
          <w:bCs/>
        </w:rPr>
        <w:t>3.</w:t>
      </w:r>
      <w:r w:rsidR="00583DA7">
        <w:rPr>
          <w:rFonts w:eastAsia="MS Mincho"/>
          <w:b/>
          <w:bCs/>
        </w:rPr>
        <w:t>9</w:t>
      </w:r>
      <w:r w:rsidR="00146B5D" w:rsidRPr="005E435C">
        <w:rPr>
          <w:rFonts w:eastAsia="MS Mincho"/>
          <w:b/>
          <w:bCs/>
        </w:rPr>
        <w:t>/201</w:t>
      </w:r>
      <w:r w:rsidR="00583DA7">
        <w:rPr>
          <w:rFonts w:eastAsia="MS Mincho"/>
          <w:b/>
          <w:bCs/>
        </w:rPr>
        <w:t>8</w:t>
      </w:r>
    </w:p>
    <w:p w:rsidR="00146B5D" w:rsidRPr="005E435C" w:rsidRDefault="00146B5D" w:rsidP="00146B5D">
      <w:pPr>
        <w:autoSpaceDE w:val="0"/>
        <w:jc w:val="center"/>
        <w:rPr>
          <w:rFonts w:eastAsia="MS Mincho"/>
          <w:b/>
          <w:bCs/>
          <w:sz w:val="28"/>
          <w:szCs w:val="28"/>
        </w:rPr>
      </w:pPr>
    </w:p>
    <w:p w:rsidR="00146B5D" w:rsidRPr="00FE2812" w:rsidRDefault="00F072F2" w:rsidP="00DC7865">
      <w:pPr>
        <w:autoSpaceDE w:val="0"/>
        <w:jc w:val="center"/>
        <w:rPr>
          <w:rFonts w:eastAsia="MS Mincho"/>
          <w:b/>
          <w:bCs/>
          <w:i/>
          <w:sz w:val="28"/>
          <w:szCs w:val="28"/>
        </w:rPr>
      </w:pPr>
      <w:r>
        <w:rPr>
          <w:rFonts w:eastAsia="MS Mincho"/>
          <w:b/>
          <w:i/>
          <w:sz w:val="28"/>
          <w:szCs w:val="28"/>
          <w:lang w:val="en-US"/>
        </w:rPr>
        <w:t>-</w:t>
      </w:r>
      <w:r w:rsidR="00A65A3C" w:rsidRPr="00A65A3C">
        <w:t xml:space="preserve"> </w:t>
      </w:r>
      <w:r w:rsidR="00B522C2" w:rsidRPr="00B522C2">
        <w:rPr>
          <w:b/>
          <w:i/>
          <w:sz w:val="28"/>
          <w:szCs w:val="28"/>
        </w:rPr>
        <w:t xml:space="preserve">Набавка </w:t>
      </w:r>
      <w:r w:rsidR="00B522C2">
        <w:rPr>
          <w:b/>
          <w:i/>
          <w:sz w:val="28"/>
          <w:szCs w:val="28"/>
        </w:rPr>
        <w:t xml:space="preserve">и испорука </w:t>
      </w:r>
      <w:r w:rsidR="00B522C2" w:rsidRPr="00B522C2">
        <w:rPr>
          <w:b/>
          <w:i/>
          <w:sz w:val="28"/>
          <w:szCs w:val="28"/>
        </w:rPr>
        <w:t>камене јаловине</w:t>
      </w:r>
      <w:r w:rsidR="00146B5D" w:rsidRPr="00E17237">
        <w:rPr>
          <w:rFonts w:eastAsia="MS Mincho"/>
          <w:b/>
          <w:i/>
          <w:sz w:val="28"/>
          <w:szCs w:val="28"/>
          <w:lang w:val="en-US"/>
        </w:rPr>
        <w:t>-</w:t>
      </w:r>
      <w:r w:rsidR="00FE2812">
        <w:rPr>
          <w:rFonts w:eastAsia="MS Mincho"/>
          <w:b/>
          <w:i/>
          <w:sz w:val="28"/>
          <w:szCs w:val="28"/>
        </w:rPr>
        <w:t>други део</w:t>
      </w:r>
    </w:p>
    <w:p w:rsidR="00146B5D" w:rsidRPr="00146B5D" w:rsidRDefault="00146B5D" w:rsidP="00146B5D">
      <w:pPr>
        <w:autoSpaceDE w:val="0"/>
        <w:jc w:val="center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jc w:val="right"/>
        <w:rPr>
          <w:rFonts w:eastAsia="MS Mincho"/>
          <w:b/>
          <w:bCs/>
          <w:color w:val="000000"/>
        </w:rPr>
      </w:pPr>
    </w:p>
    <w:p w:rsidR="00146B5D" w:rsidRDefault="00146B5D" w:rsidP="00146B5D">
      <w:pPr>
        <w:autoSpaceDE w:val="0"/>
        <w:rPr>
          <w:rFonts w:eastAsia="MS Mincho"/>
          <w:b/>
          <w:bCs/>
          <w:color w:val="000000"/>
        </w:rPr>
      </w:pPr>
    </w:p>
    <w:p w:rsidR="00E601C2" w:rsidRPr="00E601C2" w:rsidRDefault="00E601C2" w:rsidP="00146B5D">
      <w:pPr>
        <w:autoSpaceDE w:val="0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rPr>
          <w:rFonts w:eastAsia="MS Mincho"/>
          <w:b/>
          <w:bCs/>
          <w:color w:val="00000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796"/>
        <w:gridCol w:w="3717"/>
      </w:tblGrid>
      <w:tr w:rsidR="00146B5D" w:rsidRPr="00146B5D" w:rsidTr="00650DBA">
        <w:trPr>
          <w:trHeight w:val="320"/>
        </w:trPr>
        <w:tc>
          <w:tcPr>
            <w:tcW w:w="3796" w:type="dxa"/>
            <w:shd w:val="clear" w:color="auto" w:fill="auto"/>
          </w:tcPr>
          <w:p w:rsidR="00146B5D" w:rsidRPr="00146B5D" w:rsidRDefault="00146B5D" w:rsidP="00146B5D">
            <w:pPr>
              <w:autoSpaceDE w:val="0"/>
              <w:snapToGrid w:val="0"/>
              <w:jc w:val="both"/>
              <w:rPr>
                <w:lang w:val="ru-RU"/>
              </w:rPr>
            </w:pPr>
            <w:r w:rsidRPr="00146B5D">
              <w:rPr>
                <w:lang w:val="ru-RU"/>
              </w:rPr>
              <w:t xml:space="preserve">Крајњи рок за достављање понуда: </w:t>
            </w:r>
          </w:p>
        </w:tc>
        <w:tc>
          <w:tcPr>
            <w:tcW w:w="3717" w:type="dxa"/>
            <w:shd w:val="clear" w:color="auto" w:fill="auto"/>
          </w:tcPr>
          <w:p w:rsidR="00146B5D" w:rsidRPr="00EC40D7" w:rsidRDefault="00FE2812" w:rsidP="00146B5D">
            <w:pPr>
              <w:autoSpaceDE w:val="0"/>
              <w:snapToGrid w:val="0"/>
              <w:jc w:val="both"/>
            </w:pPr>
            <w:r>
              <w:t>19</w:t>
            </w:r>
            <w:r w:rsidR="00250E6F">
              <w:t>.07</w:t>
            </w:r>
            <w:r w:rsidR="00583DA7" w:rsidRPr="00EC40D7">
              <w:t>.2018</w:t>
            </w:r>
            <w:r w:rsidR="00146B5D" w:rsidRPr="00EC40D7">
              <w:rPr>
                <w:lang w:val="sr-Latn-CS"/>
              </w:rPr>
              <w:t>.</w:t>
            </w:r>
            <w:r w:rsidR="00146B5D" w:rsidRPr="00EC40D7">
              <w:t xml:space="preserve"> године до 12,00 сати</w:t>
            </w:r>
          </w:p>
        </w:tc>
      </w:tr>
      <w:tr w:rsidR="00146B5D" w:rsidRPr="00146B5D" w:rsidTr="00650DBA">
        <w:trPr>
          <w:trHeight w:val="320"/>
        </w:trPr>
        <w:tc>
          <w:tcPr>
            <w:tcW w:w="3796" w:type="dxa"/>
            <w:shd w:val="clear" w:color="auto" w:fill="auto"/>
          </w:tcPr>
          <w:p w:rsidR="00146B5D" w:rsidRPr="00146B5D" w:rsidRDefault="00146B5D" w:rsidP="00146B5D">
            <w:pPr>
              <w:autoSpaceDE w:val="0"/>
              <w:snapToGrid w:val="0"/>
              <w:jc w:val="both"/>
            </w:pPr>
            <w:r w:rsidRPr="00146B5D">
              <w:t xml:space="preserve">Јавно отварање понуда: </w:t>
            </w:r>
          </w:p>
        </w:tc>
        <w:tc>
          <w:tcPr>
            <w:tcW w:w="3717" w:type="dxa"/>
            <w:shd w:val="clear" w:color="auto" w:fill="auto"/>
          </w:tcPr>
          <w:p w:rsidR="00146B5D" w:rsidRPr="00EC40D7" w:rsidRDefault="00FE2812" w:rsidP="00AC35E8">
            <w:pPr>
              <w:autoSpaceDE w:val="0"/>
              <w:snapToGrid w:val="0"/>
              <w:jc w:val="both"/>
            </w:pPr>
            <w:r>
              <w:t>19</w:t>
            </w:r>
            <w:r w:rsidR="00250E6F">
              <w:t>.07</w:t>
            </w:r>
            <w:r w:rsidR="00583DA7" w:rsidRPr="00EC40D7">
              <w:t>.2018</w:t>
            </w:r>
            <w:r w:rsidR="00146B5D" w:rsidRPr="00EC40D7">
              <w:t xml:space="preserve">. године у </w:t>
            </w:r>
            <w:r w:rsidR="00250E6F">
              <w:t>12,30</w:t>
            </w:r>
            <w:r w:rsidR="00146B5D" w:rsidRPr="00EC40D7">
              <w:t xml:space="preserve"> сати</w:t>
            </w:r>
          </w:p>
        </w:tc>
      </w:tr>
    </w:tbl>
    <w:p w:rsidR="00146B5D" w:rsidRPr="00146B5D" w:rsidRDefault="00146B5D" w:rsidP="00146B5D">
      <w:pPr>
        <w:autoSpaceDE w:val="0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rPr>
          <w:rFonts w:eastAsia="MS Mincho"/>
          <w:b/>
          <w:bCs/>
          <w:color w:val="000000"/>
        </w:rPr>
      </w:pPr>
    </w:p>
    <w:p w:rsidR="00146B5D" w:rsidRPr="00146B5D" w:rsidRDefault="00146B5D" w:rsidP="00146B5D">
      <w:pPr>
        <w:autoSpaceDE w:val="0"/>
        <w:rPr>
          <w:rFonts w:eastAsia="MS Mincho"/>
          <w:b/>
          <w:bCs/>
          <w:color w:val="000000"/>
          <w:lang w:val="en-US"/>
        </w:rPr>
      </w:pPr>
    </w:p>
    <w:p w:rsidR="00146B5D" w:rsidRPr="00146B5D" w:rsidRDefault="00146B5D" w:rsidP="00146B5D">
      <w:pPr>
        <w:tabs>
          <w:tab w:val="left" w:pos="6405"/>
        </w:tabs>
        <w:autoSpaceDE w:val="0"/>
        <w:rPr>
          <w:rFonts w:eastAsia="MS Mincho"/>
          <w:b/>
          <w:bCs/>
          <w:color w:val="000000"/>
          <w:lang w:val="en-US"/>
        </w:rPr>
      </w:pPr>
      <w:r w:rsidRPr="00146B5D">
        <w:rPr>
          <w:rFonts w:eastAsia="MS Mincho"/>
          <w:b/>
          <w:bCs/>
          <w:color w:val="000000"/>
          <w:lang w:val="en-US"/>
        </w:rPr>
        <w:tab/>
      </w:r>
    </w:p>
    <w:p w:rsidR="00146B5D" w:rsidRPr="00146B5D" w:rsidRDefault="00146B5D" w:rsidP="00146B5D">
      <w:pPr>
        <w:autoSpaceDE w:val="0"/>
        <w:rPr>
          <w:rFonts w:eastAsia="MS Mincho"/>
          <w:b/>
          <w:bCs/>
          <w:color w:val="000000"/>
          <w:lang w:val="en-US"/>
        </w:rPr>
      </w:pPr>
    </w:p>
    <w:p w:rsidR="00146B5D" w:rsidRPr="00146B5D" w:rsidRDefault="00146B5D" w:rsidP="00146B5D">
      <w:pPr>
        <w:autoSpaceDE w:val="0"/>
        <w:rPr>
          <w:rFonts w:eastAsia="MS Mincho"/>
          <w:b/>
          <w:bCs/>
          <w:color w:val="000000"/>
        </w:rPr>
      </w:pPr>
    </w:p>
    <w:p w:rsidR="00146B5D" w:rsidRPr="002416A4" w:rsidRDefault="00146B5D" w:rsidP="00146B5D">
      <w:pPr>
        <w:autoSpaceDE w:val="0"/>
        <w:jc w:val="center"/>
        <w:rPr>
          <w:rFonts w:eastAsia="MS Mincho"/>
          <w:b/>
          <w:bCs/>
        </w:rPr>
      </w:pPr>
    </w:p>
    <w:p w:rsidR="00146B5D" w:rsidRDefault="00146B5D" w:rsidP="001A39DA">
      <w:pPr>
        <w:autoSpaceDE w:val="0"/>
        <w:jc w:val="center"/>
        <w:rPr>
          <w:rFonts w:eastAsia="MS Mincho"/>
          <w:b/>
          <w:bCs/>
          <w:color w:val="000000"/>
        </w:rPr>
      </w:pPr>
      <w:r w:rsidRPr="002416A4">
        <w:rPr>
          <w:rFonts w:eastAsia="MS Mincho"/>
          <w:b/>
          <w:bCs/>
        </w:rPr>
        <w:t xml:space="preserve">НОВА ВАРОШ   </w:t>
      </w:r>
      <w:r w:rsidR="00250E6F">
        <w:rPr>
          <w:rFonts w:eastAsia="MS Mincho"/>
          <w:b/>
          <w:bCs/>
          <w:i/>
        </w:rPr>
        <w:t xml:space="preserve">јул </w:t>
      </w:r>
      <w:r w:rsidRPr="00146B5D">
        <w:rPr>
          <w:rFonts w:eastAsia="MS Mincho"/>
          <w:b/>
          <w:bCs/>
          <w:color w:val="000000"/>
        </w:rPr>
        <w:t>201</w:t>
      </w:r>
      <w:r w:rsidR="00583DA7">
        <w:rPr>
          <w:rFonts w:eastAsia="MS Mincho"/>
          <w:b/>
          <w:bCs/>
          <w:color w:val="000000"/>
        </w:rPr>
        <w:t>8</w:t>
      </w:r>
      <w:r w:rsidRPr="00146B5D">
        <w:rPr>
          <w:rFonts w:eastAsia="MS Mincho"/>
          <w:b/>
          <w:bCs/>
          <w:color w:val="000000"/>
        </w:rPr>
        <w:t xml:space="preserve">. </w:t>
      </w:r>
      <w:r w:rsidR="003E5D6D">
        <w:rPr>
          <w:rFonts w:eastAsia="MS Mincho"/>
          <w:b/>
          <w:bCs/>
          <w:color w:val="000000"/>
        </w:rPr>
        <w:t>г</w:t>
      </w:r>
      <w:r w:rsidRPr="00146B5D">
        <w:rPr>
          <w:rFonts w:eastAsia="MS Mincho"/>
          <w:b/>
          <w:bCs/>
          <w:color w:val="000000"/>
        </w:rPr>
        <w:t>одине</w:t>
      </w:r>
    </w:p>
    <w:p w:rsidR="00146B5D" w:rsidRPr="006D519B" w:rsidRDefault="00B631D4" w:rsidP="00146B5D">
      <w:pPr>
        <w:spacing w:line="100" w:lineRule="atLeast"/>
        <w:jc w:val="both"/>
        <w:rPr>
          <w:rFonts w:eastAsia="Arial Unicode MS"/>
          <w:kern w:val="1"/>
        </w:rPr>
      </w:pPr>
      <w:r>
        <w:rPr>
          <w:rFonts w:eastAsia="TimesNewRomanPSMT"/>
          <w:color w:val="000000"/>
          <w:kern w:val="1"/>
          <w:lang w:val="en-US"/>
        </w:rPr>
        <w:lastRenderedPageBreak/>
        <w:t>На основу чл. 3</w:t>
      </w:r>
      <w:r w:rsidR="00250E6F">
        <w:rPr>
          <w:rFonts w:eastAsia="TimesNewRomanPSMT"/>
          <w:color w:val="000000"/>
          <w:kern w:val="1"/>
        </w:rPr>
        <w:t>9</w:t>
      </w:r>
      <w:r w:rsidR="00CB0119" w:rsidRPr="00CB0119">
        <w:rPr>
          <w:rFonts w:eastAsia="TimesNewRomanPSMT"/>
          <w:color w:val="000000"/>
          <w:kern w:val="1"/>
          <w:lang w:val="en-US"/>
        </w:rPr>
        <w:t xml:space="preserve">. Закона о јавним набавкама („Сл. гласник РС” бр. 124/2012, 14/2015 и 68/2015, у даљем тексту: Закон), чл. 2. Правилника о обавезним елементима конкурсне документације у поступцима јавних набавки и начину доказивања испуњености услова („Сл. гласник </w:t>
      </w:r>
      <w:r w:rsidR="00CB0119" w:rsidRPr="005E435C">
        <w:rPr>
          <w:rFonts w:eastAsia="TimesNewRomanPSMT"/>
          <w:kern w:val="1"/>
          <w:lang w:val="en-US"/>
        </w:rPr>
        <w:t xml:space="preserve">РС” бр. 29/2013 и 104/2013), Одлуке о покретању поступка јавне набавке број </w:t>
      </w:r>
      <w:r w:rsidR="00B6720D" w:rsidRPr="005E435C">
        <w:rPr>
          <w:rFonts w:eastAsia="TimesNewRomanPSMT"/>
          <w:kern w:val="1"/>
          <w:lang w:val="en-US"/>
        </w:rPr>
        <w:t>400</w:t>
      </w:r>
      <w:r w:rsidR="00B6720D" w:rsidRPr="005E435C">
        <w:rPr>
          <w:rFonts w:eastAsia="TimesNewRomanPSMT"/>
          <w:kern w:val="1"/>
        </w:rPr>
        <w:t>-</w:t>
      </w:r>
      <w:r w:rsidR="00FE2812">
        <w:rPr>
          <w:rFonts w:eastAsia="TimesNewRomanPSMT"/>
          <w:kern w:val="1"/>
        </w:rPr>
        <w:t>149</w:t>
      </w:r>
      <w:r w:rsidR="00583DA7">
        <w:rPr>
          <w:rFonts w:eastAsia="TimesNewRomanPSMT"/>
          <w:kern w:val="1"/>
          <w:lang w:val="en-US"/>
        </w:rPr>
        <w:t>/201</w:t>
      </w:r>
      <w:r w:rsidR="00583DA7">
        <w:rPr>
          <w:rFonts w:eastAsia="TimesNewRomanPSMT"/>
          <w:kern w:val="1"/>
        </w:rPr>
        <w:t>8</w:t>
      </w:r>
      <w:r w:rsidR="006D519B">
        <w:rPr>
          <w:rFonts w:eastAsia="TimesNewRomanPSMT"/>
          <w:kern w:val="1"/>
          <w:lang w:val="en-US"/>
        </w:rPr>
        <w:t>-11</w:t>
      </w:r>
      <w:r w:rsidR="00CB0119" w:rsidRPr="005E435C">
        <w:rPr>
          <w:rFonts w:eastAsia="TimesNewRomanPSMT"/>
          <w:kern w:val="1"/>
          <w:lang w:val="en-US"/>
        </w:rPr>
        <w:t xml:space="preserve">, од </w:t>
      </w:r>
      <w:r w:rsidR="00FE2812">
        <w:rPr>
          <w:rFonts w:eastAsia="TimesNewRomanPSMT"/>
          <w:kern w:val="1"/>
        </w:rPr>
        <w:t>11.07</w:t>
      </w:r>
      <w:r w:rsidR="00583DA7">
        <w:rPr>
          <w:rFonts w:eastAsia="TimesNewRomanPSMT"/>
          <w:kern w:val="1"/>
        </w:rPr>
        <w:t>.2018</w:t>
      </w:r>
      <w:r w:rsidR="00CB0119" w:rsidRPr="005E435C">
        <w:rPr>
          <w:rFonts w:eastAsia="TimesNewRomanPSMT"/>
          <w:kern w:val="1"/>
          <w:lang w:val="en-US"/>
        </w:rPr>
        <w:t>. године и Решења о образовању комисије за јавну набавку број 1.</w:t>
      </w:r>
      <w:r w:rsidR="007E75AC" w:rsidRPr="005E435C">
        <w:rPr>
          <w:rFonts w:eastAsia="TimesNewRomanPSMT"/>
          <w:kern w:val="1"/>
        </w:rPr>
        <w:t>3.</w:t>
      </w:r>
      <w:r w:rsidR="00583DA7">
        <w:rPr>
          <w:rFonts w:eastAsia="TimesNewRomanPSMT"/>
          <w:kern w:val="1"/>
        </w:rPr>
        <w:t>9</w:t>
      </w:r>
      <w:r w:rsidR="00CB0119" w:rsidRPr="005E435C">
        <w:rPr>
          <w:rFonts w:eastAsia="TimesNewRomanPSMT"/>
          <w:kern w:val="1"/>
          <w:lang w:val="en-US"/>
        </w:rPr>
        <w:t>/201</w:t>
      </w:r>
      <w:r w:rsidR="00583DA7">
        <w:rPr>
          <w:rFonts w:eastAsia="TimesNewRomanPSMT"/>
          <w:kern w:val="1"/>
        </w:rPr>
        <w:t>8</w:t>
      </w:r>
      <w:r w:rsidR="00CB0119" w:rsidRPr="005E435C">
        <w:rPr>
          <w:rFonts w:eastAsia="TimesNewRomanPSMT"/>
          <w:kern w:val="1"/>
          <w:lang w:val="en-US"/>
        </w:rPr>
        <w:t xml:space="preserve">, деловодни број </w:t>
      </w:r>
      <w:r w:rsidR="00B6720D" w:rsidRPr="00671B32">
        <w:rPr>
          <w:rFonts w:eastAsia="TimesNewRomanPSMT"/>
          <w:kern w:val="1"/>
          <w:lang w:val="en-US"/>
        </w:rPr>
        <w:t>400-</w:t>
      </w:r>
      <w:r w:rsidR="00FE2812">
        <w:rPr>
          <w:rFonts w:eastAsia="TimesNewRomanPSMT"/>
          <w:kern w:val="1"/>
        </w:rPr>
        <w:t>149</w:t>
      </w:r>
      <w:r w:rsidR="00583DA7">
        <w:rPr>
          <w:rFonts w:eastAsia="TimesNewRomanPSMT"/>
          <w:kern w:val="1"/>
          <w:lang w:val="en-US"/>
        </w:rPr>
        <w:t>/1/201</w:t>
      </w:r>
      <w:r w:rsidR="00583DA7">
        <w:rPr>
          <w:rFonts w:eastAsia="TimesNewRomanPSMT"/>
          <w:kern w:val="1"/>
        </w:rPr>
        <w:t>8</w:t>
      </w:r>
      <w:r w:rsidR="006D519B">
        <w:rPr>
          <w:rFonts w:eastAsia="TimesNewRomanPSMT"/>
          <w:kern w:val="1"/>
          <w:lang w:val="en-US"/>
        </w:rPr>
        <w:t>-11</w:t>
      </w:r>
      <w:r w:rsidR="00CB0119" w:rsidRPr="00671B32">
        <w:rPr>
          <w:rFonts w:eastAsia="TimesNewRomanPSMT"/>
          <w:kern w:val="1"/>
          <w:lang w:val="en-US"/>
        </w:rPr>
        <w:t xml:space="preserve"> </w:t>
      </w:r>
      <w:r w:rsidR="00CB0119" w:rsidRPr="006D519B">
        <w:rPr>
          <w:rFonts w:eastAsia="TimesNewRomanPSMT"/>
          <w:kern w:val="1"/>
          <w:lang w:val="en-US"/>
        </w:rPr>
        <w:t xml:space="preserve">од </w:t>
      </w:r>
      <w:r w:rsidR="00FE2812">
        <w:rPr>
          <w:rFonts w:eastAsia="TimesNewRomanPSMT"/>
          <w:kern w:val="1"/>
        </w:rPr>
        <w:t>11.07</w:t>
      </w:r>
      <w:r w:rsidR="00583DA7">
        <w:rPr>
          <w:rFonts w:eastAsia="TimesNewRomanPSMT"/>
          <w:kern w:val="1"/>
        </w:rPr>
        <w:t>.2018</w:t>
      </w:r>
      <w:r w:rsidR="00CB0119" w:rsidRPr="006D519B">
        <w:rPr>
          <w:rFonts w:eastAsia="TimesNewRomanPSMT"/>
          <w:kern w:val="1"/>
          <w:lang w:val="en-US"/>
        </w:rPr>
        <w:t>. године, припремљена је:</w:t>
      </w:r>
    </w:p>
    <w:p w:rsidR="00146B5D" w:rsidRPr="005E435C" w:rsidRDefault="00146B5D" w:rsidP="00146B5D">
      <w:pPr>
        <w:spacing w:line="100" w:lineRule="atLeast"/>
        <w:jc w:val="both"/>
        <w:rPr>
          <w:rFonts w:eastAsia="Arial Unicode MS"/>
          <w:kern w:val="1"/>
        </w:rPr>
      </w:pPr>
    </w:p>
    <w:p w:rsidR="00146B5D" w:rsidRPr="005E435C" w:rsidRDefault="00146B5D" w:rsidP="00146B5D">
      <w:pPr>
        <w:spacing w:line="100" w:lineRule="atLeast"/>
        <w:jc w:val="both"/>
        <w:rPr>
          <w:rFonts w:eastAsia="TimesNewRomanPSMT"/>
          <w:kern w:val="1"/>
          <w:lang w:val="en-US"/>
        </w:rPr>
      </w:pPr>
    </w:p>
    <w:p w:rsidR="00146B5D" w:rsidRPr="005E435C" w:rsidRDefault="00146B5D" w:rsidP="00146B5D">
      <w:pPr>
        <w:spacing w:line="100" w:lineRule="atLeast"/>
        <w:ind w:firstLine="720"/>
        <w:jc w:val="both"/>
        <w:rPr>
          <w:rFonts w:eastAsia="TimesNewRomanPSMT"/>
          <w:kern w:val="1"/>
          <w:lang w:val="en-US"/>
        </w:rPr>
      </w:pPr>
    </w:p>
    <w:p w:rsidR="00146B5D" w:rsidRPr="005E435C" w:rsidRDefault="00146B5D" w:rsidP="00146B5D">
      <w:pPr>
        <w:shd w:val="clear" w:color="auto" w:fill="D9D9D9"/>
        <w:spacing w:line="100" w:lineRule="atLeast"/>
        <w:jc w:val="center"/>
        <w:rPr>
          <w:rFonts w:eastAsia="TimesNewRomanPS-BoldMT"/>
          <w:b/>
          <w:bCs/>
          <w:i/>
          <w:kern w:val="1"/>
          <w:sz w:val="32"/>
          <w:lang w:val="en-US"/>
        </w:rPr>
      </w:pPr>
      <w:r w:rsidRPr="005E435C">
        <w:rPr>
          <w:rFonts w:eastAsia="TimesNewRomanPS-BoldMT"/>
          <w:b/>
          <w:bCs/>
          <w:i/>
          <w:kern w:val="1"/>
          <w:sz w:val="32"/>
          <w:lang w:val="en-US"/>
        </w:rPr>
        <w:t>КОНКУРСНА ДОКУМЕНТАЦИЈА</w:t>
      </w:r>
    </w:p>
    <w:p w:rsidR="00146B5D" w:rsidRPr="00FE2812" w:rsidRDefault="00FE2812" w:rsidP="00146B5D">
      <w:pPr>
        <w:shd w:val="clear" w:color="auto" w:fill="D9D9D9"/>
        <w:spacing w:line="100" w:lineRule="atLeast"/>
        <w:jc w:val="center"/>
        <w:rPr>
          <w:rFonts w:eastAsia="TimesNewRomanPS-BoldMT"/>
          <w:b/>
          <w:bCs/>
          <w:i/>
          <w:kern w:val="1"/>
        </w:rPr>
      </w:pPr>
      <w:r>
        <w:rPr>
          <w:rFonts w:eastAsia="TimesNewRomanPS-BoldMT"/>
          <w:b/>
          <w:bCs/>
          <w:i/>
          <w:kern w:val="1"/>
          <w:lang w:val="en-US"/>
        </w:rPr>
        <w:t xml:space="preserve">за </w:t>
      </w:r>
      <w:r>
        <w:rPr>
          <w:rFonts w:eastAsia="TimesNewRomanPS-BoldMT"/>
          <w:b/>
          <w:bCs/>
          <w:i/>
          <w:kern w:val="1"/>
        </w:rPr>
        <w:t>јавну набавку мале вредности</w:t>
      </w:r>
    </w:p>
    <w:p w:rsidR="00805DEC" w:rsidRPr="005E435C" w:rsidRDefault="00805DEC" w:rsidP="00146B5D">
      <w:pPr>
        <w:shd w:val="clear" w:color="auto" w:fill="D9D9D9"/>
        <w:spacing w:line="100" w:lineRule="atLeast"/>
        <w:jc w:val="center"/>
        <w:rPr>
          <w:rFonts w:eastAsia="TimesNewRomanPS-BoldMT"/>
          <w:b/>
          <w:bCs/>
          <w:i/>
          <w:kern w:val="1"/>
        </w:rPr>
      </w:pPr>
    </w:p>
    <w:p w:rsidR="00DC7865" w:rsidRPr="005E435C" w:rsidRDefault="00146B5D" w:rsidP="00DC7865">
      <w:pPr>
        <w:shd w:val="clear" w:color="auto" w:fill="D9D9D9"/>
        <w:spacing w:line="100" w:lineRule="atLeast"/>
        <w:jc w:val="center"/>
        <w:rPr>
          <w:rFonts w:eastAsia="Arial Unicode MS"/>
          <w:b/>
          <w:bCs/>
          <w:i/>
          <w:kern w:val="1"/>
          <w:sz w:val="28"/>
        </w:rPr>
      </w:pPr>
      <w:r w:rsidRPr="005E435C">
        <w:rPr>
          <w:rFonts w:eastAsia="TimesNewRomanPS-BoldMT"/>
          <w:b/>
          <w:bCs/>
          <w:i/>
          <w:kern w:val="1"/>
          <w:lang w:val="en-US"/>
        </w:rPr>
        <w:t xml:space="preserve"> </w:t>
      </w:r>
      <w:r w:rsidR="00A362C8" w:rsidRPr="00A362C8">
        <w:rPr>
          <w:rFonts w:eastAsia="Arial Unicode MS"/>
          <w:b/>
          <w:bCs/>
          <w:i/>
          <w:kern w:val="1"/>
          <w:sz w:val="28"/>
          <w:lang w:val="ru-RU"/>
        </w:rPr>
        <w:t>Набавка и испорука камене јаловине</w:t>
      </w:r>
      <w:r w:rsidRPr="005E435C">
        <w:rPr>
          <w:rFonts w:eastAsia="Arial Unicode MS"/>
          <w:b/>
          <w:bCs/>
          <w:i/>
          <w:kern w:val="1"/>
          <w:sz w:val="28"/>
          <w:lang w:val="en-US"/>
        </w:rPr>
        <w:t>,</w:t>
      </w:r>
    </w:p>
    <w:p w:rsidR="00146B5D" w:rsidRPr="005E435C" w:rsidRDefault="00146B5D" w:rsidP="00DC7865">
      <w:pPr>
        <w:shd w:val="clear" w:color="auto" w:fill="D9D9D9"/>
        <w:spacing w:line="100" w:lineRule="atLeast"/>
        <w:jc w:val="center"/>
        <w:rPr>
          <w:rFonts w:eastAsia="TimesNewRomanPS-BoldMT"/>
          <w:b/>
          <w:bCs/>
          <w:i/>
          <w:kern w:val="1"/>
        </w:rPr>
      </w:pPr>
      <w:r w:rsidRPr="005E435C">
        <w:rPr>
          <w:rFonts w:eastAsia="TimesNewRomanPS-BoldMT"/>
          <w:b/>
          <w:bCs/>
          <w:i/>
          <w:kern w:val="1"/>
        </w:rPr>
        <w:t xml:space="preserve"> </w:t>
      </w:r>
      <w:r w:rsidR="00AC35E8">
        <w:rPr>
          <w:rFonts w:eastAsia="TimesNewRomanPS-BoldMT"/>
          <w:b/>
          <w:bCs/>
          <w:i/>
          <w:kern w:val="1"/>
          <w:lang w:val="en-US"/>
        </w:rPr>
        <w:t>Ј</w:t>
      </w:r>
      <w:r w:rsidR="00AC35E8">
        <w:rPr>
          <w:rFonts w:eastAsia="TimesNewRomanPS-BoldMT"/>
          <w:b/>
          <w:bCs/>
          <w:i/>
          <w:kern w:val="1"/>
        </w:rPr>
        <w:t>Н</w:t>
      </w:r>
      <w:r w:rsidRPr="005E435C">
        <w:rPr>
          <w:rFonts w:eastAsia="TimesNewRomanPS-BoldMT"/>
          <w:b/>
          <w:bCs/>
          <w:i/>
          <w:kern w:val="1"/>
          <w:lang w:val="en-US"/>
        </w:rPr>
        <w:t xml:space="preserve"> бр. </w:t>
      </w:r>
      <w:r w:rsidR="00CB0119" w:rsidRPr="005E435C">
        <w:rPr>
          <w:rFonts w:eastAsia="TimesNewRomanPS-BoldMT"/>
          <w:b/>
          <w:bCs/>
          <w:i/>
          <w:kern w:val="1"/>
        </w:rPr>
        <w:t>1.</w:t>
      </w:r>
      <w:r w:rsidR="00583DA7">
        <w:rPr>
          <w:rFonts w:eastAsia="TimesNewRomanPS-BoldMT"/>
          <w:b/>
          <w:bCs/>
          <w:i/>
          <w:kern w:val="1"/>
        </w:rPr>
        <w:t>3.9/2018</w:t>
      </w:r>
    </w:p>
    <w:p w:rsidR="00146B5D" w:rsidRPr="005E435C" w:rsidRDefault="00146B5D" w:rsidP="00146B5D">
      <w:pPr>
        <w:spacing w:line="100" w:lineRule="atLeast"/>
        <w:jc w:val="both"/>
        <w:rPr>
          <w:rFonts w:eastAsia="TimesNewRomanPS-BoldMT"/>
          <w:b/>
          <w:bCs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color w:val="000000"/>
          <w:kern w:val="1"/>
          <w:lang w:val="en-US"/>
        </w:rPr>
      </w:pPr>
      <w:r w:rsidRPr="00146B5D">
        <w:rPr>
          <w:rFonts w:eastAsia="TimesNewRomanPSMT"/>
          <w:color w:val="000000"/>
          <w:kern w:val="1"/>
          <w:lang w:val="en-US"/>
        </w:rPr>
        <w:t>Конкурсна документација садржи:</w:t>
      </w: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color w:val="000000"/>
          <w:kern w:val="1"/>
          <w:lang w:val="en-US"/>
        </w:rPr>
      </w:pPr>
    </w:p>
    <w:tbl>
      <w:tblPr>
        <w:tblW w:w="9272" w:type="dxa"/>
        <w:tblInd w:w="-15" w:type="dxa"/>
        <w:tblLayout w:type="fixed"/>
        <w:tblLook w:val="0000"/>
      </w:tblPr>
      <w:tblGrid>
        <w:gridCol w:w="1553"/>
        <w:gridCol w:w="6129"/>
        <w:gridCol w:w="1590"/>
      </w:tblGrid>
      <w:tr w:rsidR="00146B5D" w:rsidRPr="00146B5D" w:rsidTr="00650DBA"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i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/>
                <w:i/>
                <w:color w:val="000000"/>
                <w:kern w:val="1"/>
              </w:rPr>
              <w:t>Поглавље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center"/>
              <w:rPr>
                <w:rFonts w:eastAsia="TimesNewRomanPSMT"/>
                <w:b/>
                <w:i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/>
                <w:i/>
                <w:color w:val="000000"/>
                <w:kern w:val="1"/>
                <w:lang w:val="en-US"/>
              </w:rPr>
              <w:t>Назив</w:t>
            </w:r>
            <w:r w:rsidRPr="00146B5D">
              <w:rPr>
                <w:rFonts w:eastAsia="TimesNewRomanPSMT"/>
                <w:b/>
                <w:i/>
                <w:color w:val="000000"/>
                <w:kern w:val="1"/>
              </w:rPr>
              <w:t xml:space="preserve"> поглавља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center"/>
              <w:rPr>
                <w:rFonts w:eastAsia="Arial Unicode MS"/>
                <w:bCs/>
                <w:i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/>
                <w:i/>
                <w:color w:val="000000"/>
                <w:kern w:val="1"/>
                <w:lang w:val="en-US"/>
              </w:rPr>
              <w:t>Страна</w:t>
            </w:r>
          </w:p>
        </w:tc>
      </w:tr>
      <w:tr w:rsidR="00FF50AA" w:rsidRPr="00744A75" w:rsidTr="00132E0C"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50AA" w:rsidRPr="00744A75" w:rsidRDefault="00FF50AA" w:rsidP="00146B5D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 w:rsidRPr="00744A75">
              <w:rPr>
                <w:rFonts w:eastAsia="Arial Unicode MS"/>
                <w:bCs/>
                <w:iCs/>
                <w:kern w:val="1"/>
                <w:lang w:val="en-US"/>
              </w:rPr>
              <w:t>I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50AA" w:rsidRPr="00FF50AA" w:rsidRDefault="00FF50AA" w:rsidP="00D819F3">
            <w:pPr>
              <w:snapToGrid w:val="0"/>
              <w:rPr>
                <w:rFonts w:eastAsia="TimesNewRomanPSMT"/>
              </w:rPr>
            </w:pPr>
            <w:r w:rsidRPr="00FF50AA">
              <w:rPr>
                <w:rFonts w:eastAsia="TimesNewRomanPSMT"/>
              </w:rPr>
              <w:t>Општи подаци о јавној набавци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50AA" w:rsidRPr="00132E0C" w:rsidRDefault="00132E0C" w:rsidP="00132E0C">
            <w:pPr>
              <w:snapToGrid w:val="0"/>
              <w:spacing w:line="100" w:lineRule="atLeast"/>
              <w:jc w:val="center"/>
              <w:rPr>
                <w:rFonts w:eastAsia="Arial Unicode MS"/>
                <w:bCs/>
                <w:iCs/>
                <w:kern w:val="1"/>
              </w:rPr>
            </w:pPr>
            <w:r>
              <w:rPr>
                <w:rFonts w:eastAsia="Arial Unicode MS"/>
                <w:bCs/>
                <w:iCs/>
                <w:kern w:val="1"/>
              </w:rPr>
              <w:t>3</w:t>
            </w:r>
          </w:p>
        </w:tc>
      </w:tr>
      <w:tr w:rsidR="00FF50AA" w:rsidRPr="00EC25BE" w:rsidTr="00132E0C"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50AA" w:rsidRPr="00EC25BE" w:rsidRDefault="00FF50AA" w:rsidP="00146B5D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 w:rsidRPr="00EC25BE">
              <w:rPr>
                <w:rFonts w:eastAsia="Arial Unicode MS"/>
                <w:bCs/>
                <w:iCs/>
                <w:kern w:val="1"/>
                <w:lang w:val="en-US"/>
              </w:rPr>
              <w:t>II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50AA" w:rsidRPr="00FF50AA" w:rsidRDefault="00FF50AA" w:rsidP="00D819F3">
            <w:pPr>
              <w:snapToGrid w:val="0"/>
              <w:rPr>
                <w:rFonts w:eastAsia="TimesNewRomanPSMT"/>
              </w:rPr>
            </w:pPr>
            <w:r w:rsidRPr="00FF50AA">
              <w:rPr>
                <w:rFonts w:eastAsia="TimesNewRomanPSMT"/>
              </w:rPr>
              <w:t>Подаци о предмету јавне набавке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50AA" w:rsidRPr="00132E0C" w:rsidRDefault="00132E0C" w:rsidP="00132E0C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>
              <w:rPr>
                <w:rFonts w:eastAsia="TimesNewRomanPSMT"/>
                <w:kern w:val="1"/>
              </w:rPr>
              <w:t>4</w:t>
            </w:r>
          </w:p>
        </w:tc>
      </w:tr>
      <w:tr w:rsidR="00FF50AA" w:rsidRPr="00EC25BE" w:rsidTr="00132E0C"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50AA" w:rsidRPr="00FF50AA" w:rsidRDefault="00FF50AA" w:rsidP="00146B5D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 w:rsidRPr="00FF50AA">
              <w:rPr>
                <w:rFonts w:eastAsia="TimesNewRomanPSMT"/>
                <w:kern w:val="1"/>
                <w:lang w:val="en-US"/>
              </w:rPr>
              <w:t>III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F50AA" w:rsidRPr="00FF50AA" w:rsidRDefault="00FF50AA" w:rsidP="00D819F3">
            <w:pPr>
              <w:snapToGrid w:val="0"/>
              <w:rPr>
                <w:rFonts w:eastAsia="TimesNewRomanPSMT"/>
              </w:rPr>
            </w:pPr>
            <w:r w:rsidRPr="00FF50AA">
              <w:rPr>
                <w:rFonts w:eastAsia="TimesNewRomanPSMT"/>
              </w:rPr>
              <w:t>Врста, количина и опис радова, начин и рок извршења, место извршења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50AA" w:rsidRPr="00132E0C" w:rsidRDefault="00132E0C" w:rsidP="00132E0C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>
              <w:rPr>
                <w:rFonts w:eastAsia="TimesNewRomanPSMT"/>
                <w:kern w:val="1"/>
              </w:rPr>
              <w:t>5</w:t>
            </w:r>
          </w:p>
        </w:tc>
      </w:tr>
      <w:tr w:rsidR="00132E0C" w:rsidRPr="00132E0C" w:rsidTr="00132E0C"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C4D" w:rsidRPr="00132E0C" w:rsidRDefault="00612C4D" w:rsidP="00146B5D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  <w:lang w:val="sr-Latn-CS"/>
              </w:rPr>
              <w:t>I</w:t>
            </w:r>
            <w:r w:rsidRPr="00132E0C">
              <w:rPr>
                <w:rFonts w:eastAsia="TimesNewRomanPSMT"/>
                <w:kern w:val="1"/>
                <w:lang w:val="en-US"/>
              </w:rPr>
              <w:t>V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2C4D" w:rsidRPr="00132E0C" w:rsidRDefault="00612C4D" w:rsidP="00D819F3">
            <w:pPr>
              <w:snapToGrid w:val="0"/>
              <w:spacing w:line="100" w:lineRule="atLeast"/>
              <w:jc w:val="both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</w:rPr>
              <w:t>Упутство понуђачима како да сачине понуду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2C4D" w:rsidRPr="00132E0C" w:rsidRDefault="00132E0C" w:rsidP="00132E0C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</w:rPr>
              <w:t>6</w:t>
            </w:r>
          </w:p>
        </w:tc>
      </w:tr>
      <w:tr w:rsidR="00132E0C" w:rsidRPr="00132E0C" w:rsidTr="00132E0C"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2C4D" w:rsidRPr="00132E0C" w:rsidRDefault="00612C4D" w:rsidP="00146B5D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  <w:lang w:val="en-US"/>
              </w:rPr>
              <w:t>V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2C4D" w:rsidRPr="00132E0C" w:rsidRDefault="00612C4D" w:rsidP="00D819F3">
            <w:pPr>
              <w:snapToGrid w:val="0"/>
              <w:spacing w:line="100" w:lineRule="atLeast"/>
              <w:jc w:val="both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</w:rPr>
              <w:t>Образац понуде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2C4D" w:rsidRPr="00132E0C" w:rsidRDefault="00132E0C" w:rsidP="00132E0C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</w:rPr>
              <w:t>11</w:t>
            </w:r>
          </w:p>
        </w:tc>
      </w:tr>
      <w:tr w:rsidR="0043406C" w:rsidRPr="00132E0C" w:rsidTr="00132E0C"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6C" w:rsidRPr="00132E0C" w:rsidRDefault="0043406C" w:rsidP="00250E6F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  <w:lang w:val="en-US"/>
              </w:rPr>
              <w:t>VI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06C" w:rsidRPr="0043406C" w:rsidRDefault="0043406C" w:rsidP="0043406C">
            <w:pPr>
              <w:snapToGrid w:val="0"/>
              <w:spacing w:line="100" w:lineRule="atLeast"/>
              <w:jc w:val="both"/>
              <w:rPr>
                <w:rFonts w:eastAsia="TimesNewRomanPSMT"/>
                <w:kern w:val="1"/>
              </w:rPr>
            </w:pPr>
            <w:r>
              <w:rPr>
                <w:rFonts w:eastAsia="TimesNewRomanPSMT"/>
                <w:kern w:val="1"/>
              </w:rPr>
              <w:t>И</w:t>
            </w:r>
            <w:r w:rsidRPr="0043406C">
              <w:rPr>
                <w:rFonts w:eastAsia="TimesNewRomanPSMT"/>
                <w:kern w:val="1"/>
              </w:rPr>
              <w:t>зјава о испуњености услова за организовање</w:t>
            </w:r>
          </w:p>
          <w:p w:rsidR="0043406C" w:rsidRPr="00132E0C" w:rsidRDefault="0043406C" w:rsidP="0043406C">
            <w:pPr>
              <w:snapToGrid w:val="0"/>
              <w:spacing w:line="100" w:lineRule="atLeast"/>
              <w:jc w:val="both"/>
              <w:rPr>
                <w:rFonts w:eastAsia="TimesNewRomanPSMT"/>
                <w:kern w:val="1"/>
              </w:rPr>
            </w:pPr>
            <w:r w:rsidRPr="0043406C">
              <w:rPr>
                <w:rFonts w:eastAsia="TimesNewRomanPSMT"/>
                <w:kern w:val="1"/>
              </w:rPr>
              <w:t xml:space="preserve"> производње камене јаловине и агрегата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6C" w:rsidRPr="00132E0C" w:rsidRDefault="0043406C" w:rsidP="00132E0C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>
              <w:rPr>
                <w:rFonts w:eastAsia="TimesNewRomanPSMT"/>
                <w:kern w:val="1"/>
              </w:rPr>
              <w:t>16</w:t>
            </w:r>
          </w:p>
        </w:tc>
      </w:tr>
      <w:tr w:rsidR="0043406C" w:rsidRPr="00132E0C" w:rsidTr="00132E0C"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6C" w:rsidRPr="00132E0C" w:rsidRDefault="0043406C" w:rsidP="00250E6F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  <w:lang w:val="en-US"/>
              </w:rPr>
              <w:t>VII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06C" w:rsidRPr="0043406C" w:rsidRDefault="0043406C" w:rsidP="0043406C">
            <w:pPr>
              <w:snapToGrid w:val="0"/>
              <w:spacing w:line="100" w:lineRule="atLeast"/>
              <w:jc w:val="both"/>
              <w:rPr>
                <w:rFonts w:eastAsia="TimesNewRomanPSMT"/>
                <w:kern w:val="1"/>
              </w:rPr>
            </w:pPr>
            <w:r>
              <w:rPr>
                <w:rFonts w:eastAsia="TimesNewRomanPSMT"/>
                <w:kern w:val="1"/>
              </w:rPr>
              <w:t>И</w:t>
            </w:r>
            <w:r w:rsidRPr="0043406C">
              <w:rPr>
                <w:rFonts w:eastAsia="TimesNewRomanPSMT"/>
                <w:kern w:val="1"/>
              </w:rPr>
              <w:t>зјава о техничкој опремљености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6C" w:rsidRPr="00132E0C" w:rsidRDefault="0043406C" w:rsidP="00132E0C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>
              <w:rPr>
                <w:rFonts w:eastAsia="TimesNewRomanPSMT"/>
                <w:kern w:val="1"/>
              </w:rPr>
              <w:t>18</w:t>
            </w:r>
          </w:p>
        </w:tc>
      </w:tr>
      <w:tr w:rsidR="0043406C" w:rsidRPr="00132E0C" w:rsidTr="00132E0C">
        <w:trPr>
          <w:trHeight w:val="377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6C" w:rsidRPr="00132E0C" w:rsidRDefault="0043406C" w:rsidP="00250E6F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  <w:lang w:val="en-US"/>
              </w:rPr>
              <w:t>VIII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06C" w:rsidRPr="00132E0C" w:rsidRDefault="0043406C" w:rsidP="00D819F3">
            <w:pPr>
              <w:snapToGrid w:val="0"/>
              <w:spacing w:line="100" w:lineRule="atLeast"/>
              <w:jc w:val="both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</w:rPr>
              <w:t>Модел уговора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6C" w:rsidRPr="00132E0C" w:rsidRDefault="0043406C" w:rsidP="00132E0C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>
              <w:rPr>
                <w:rFonts w:eastAsia="TimesNewRomanPSMT"/>
                <w:kern w:val="1"/>
              </w:rPr>
              <w:t>19</w:t>
            </w:r>
          </w:p>
        </w:tc>
      </w:tr>
      <w:tr w:rsidR="0043406C" w:rsidRPr="00132E0C" w:rsidTr="00132E0C"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6C" w:rsidRPr="00132E0C" w:rsidRDefault="0043406C" w:rsidP="00250E6F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  <w:lang w:val="en-US"/>
              </w:rPr>
              <w:t>IX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06C" w:rsidRPr="00132E0C" w:rsidRDefault="0043406C" w:rsidP="00D819F3">
            <w:pPr>
              <w:snapToGrid w:val="0"/>
              <w:spacing w:line="100" w:lineRule="atLeast"/>
              <w:jc w:val="both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</w:rPr>
              <w:t>Образац трошкова припреме понуде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6C" w:rsidRPr="00132E0C" w:rsidRDefault="0043406C" w:rsidP="00132E0C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>
              <w:rPr>
                <w:rFonts w:eastAsia="TimesNewRomanPSMT"/>
                <w:kern w:val="1"/>
              </w:rPr>
              <w:t>21</w:t>
            </w:r>
          </w:p>
        </w:tc>
      </w:tr>
      <w:tr w:rsidR="0043406C" w:rsidRPr="00132E0C" w:rsidTr="00132E0C"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6C" w:rsidRPr="0043406C" w:rsidRDefault="0043406C" w:rsidP="00146B5D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  <w:lang w:val="en-US"/>
              </w:rPr>
            </w:pPr>
            <w:r>
              <w:rPr>
                <w:rFonts w:eastAsia="TimesNewRomanPSMT"/>
                <w:kern w:val="1"/>
                <w:lang w:val="en-US"/>
              </w:rPr>
              <w:t>X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06C" w:rsidRPr="00132E0C" w:rsidRDefault="0043406C" w:rsidP="00D819F3">
            <w:pPr>
              <w:snapToGrid w:val="0"/>
              <w:spacing w:line="100" w:lineRule="atLeast"/>
              <w:jc w:val="both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  <w:kern w:val="1"/>
              </w:rPr>
              <w:t>Образац изјаве о независној понуди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6C" w:rsidRPr="00132E0C" w:rsidRDefault="0043406C" w:rsidP="00132E0C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>
              <w:rPr>
                <w:rFonts w:eastAsia="TimesNewRomanPSMT"/>
                <w:kern w:val="1"/>
              </w:rPr>
              <w:t>22</w:t>
            </w:r>
          </w:p>
        </w:tc>
      </w:tr>
      <w:tr w:rsidR="0043406C" w:rsidRPr="00132E0C" w:rsidTr="00132E0C"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6C" w:rsidRPr="0043406C" w:rsidRDefault="0043406C" w:rsidP="00146B5D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  <w:lang w:val="en-US"/>
              </w:rPr>
            </w:pPr>
            <w:r>
              <w:rPr>
                <w:rFonts w:eastAsia="TimesNewRomanPSMT"/>
                <w:kern w:val="1"/>
                <w:lang w:val="en-US"/>
              </w:rPr>
              <w:t>XI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06C" w:rsidRPr="00132E0C" w:rsidRDefault="0043406C" w:rsidP="00146B5D">
            <w:pPr>
              <w:snapToGrid w:val="0"/>
              <w:spacing w:line="100" w:lineRule="atLeast"/>
              <w:jc w:val="both"/>
              <w:rPr>
                <w:rFonts w:eastAsia="TimesNewRomanPSMT"/>
                <w:kern w:val="1"/>
              </w:rPr>
            </w:pPr>
            <w:r w:rsidRPr="00132E0C">
              <w:rPr>
                <w:rFonts w:eastAsia="TimesNewRomanPSMT"/>
              </w:rPr>
              <w:t>Образац изјаве о поштовању обавеза из чл. 75. ст. 2. Закона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6C" w:rsidRPr="00132E0C" w:rsidRDefault="0043406C" w:rsidP="00132E0C">
            <w:pPr>
              <w:snapToGrid w:val="0"/>
              <w:spacing w:line="100" w:lineRule="atLeast"/>
              <w:jc w:val="center"/>
              <w:rPr>
                <w:rFonts w:eastAsia="TimesNewRomanPSMT"/>
                <w:kern w:val="1"/>
              </w:rPr>
            </w:pPr>
            <w:r>
              <w:rPr>
                <w:rFonts w:eastAsia="TimesNewRomanPSMT"/>
                <w:kern w:val="1"/>
              </w:rPr>
              <w:t>23</w:t>
            </w:r>
          </w:p>
        </w:tc>
      </w:tr>
    </w:tbl>
    <w:p w:rsidR="00146B5D" w:rsidRPr="00132E0C" w:rsidRDefault="00146B5D" w:rsidP="00146B5D">
      <w:pPr>
        <w:spacing w:line="100" w:lineRule="atLeast"/>
        <w:jc w:val="both"/>
        <w:rPr>
          <w:rFonts w:ascii="Arial" w:eastAsia="TimesNewRomanPSMT" w:hAnsi="Arial" w:cs="Arial"/>
          <w:kern w:val="1"/>
          <w:lang w:val="en-US"/>
        </w:rPr>
      </w:pPr>
    </w:p>
    <w:p w:rsidR="00146B5D" w:rsidRPr="00132E0C" w:rsidRDefault="00146B5D" w:rsidP="00146B5D">
      <w:pPr>
        <w:autoSpaceDE w:val="0"/>
        <w:jc w:val="both"/>
        <w:rPr>
          <w:lang w:val="en-US"/>
        </w:rPr>
      </w:pPr>
    </w:p>
    <w:p w:rsidR="00146B5D" w:rsidRPr="00132E0C" w:rsidRDefault="00146B5D" w:rsidP="00146B5D">
      <w:pPr>
        <w:autoSpaceDE w:val="0"/>
        <w:jc w:val="both"/>
      </w:pPr>
      <w:r w:rsidRPr="00132E0C">
        <w:t xml:space="preserve">Укупан број страна конкурсне документације: </w:t>
      </w:r>
      <w:r w:rsidR="0043406C">
        <w:rPr>
          <w:u w:val="single"/>
        </w:rPr>
        <w:t>23</w:t>
      </w:r>
      <w:r w:rsidRPr="00132E0C">
        <w:rPr>
          <w:u w:val="single"/>
        </w:rPr>
        <w:t>.</w:t>
      </w:r>
    </w:p>
    <w:p w:rsidR="00146B5D" w:rsidRPr="0020304D" w:rsidRDefault="00146B5D" w:rsidP="00146B5D">
      <w:pPr>
        <w:autoSpaceDE w:val="0"/>
        <w:jc w:val="both"/>
      </w:pPr>
    </w:p>
    <w:p w:rsidR="00146B5D" w:rsidRPr="0020304D" w:rsidRDefault="00146B5D" w:rsidP="00146B5D">
      <w:pPr>
        <w:autoSpaceDE w:val="0"/>
        <w:jc w:val="both"/>
      </w:pPr>
    </w:p>
    <w:p w:rsidR="00146B5D" w:rsidRPr="00EC25BE" w:rsidRDefault="00146B5D" w:rsidP="00146B5D">
      <w:pPr>
        <w:autoSpaceDE w:val="0"/>
        <w:jc w:val="both"/>
      </w:pPr>
    </w:p>
    <w:p w:rsidR="00252E0C" w:rsidRDefault="00252E0C" w:rsidP="00146B5D">
      <w:pPr>
        <w:autoSpaceDE w:val="0"/>
        <w:jc w:val="both"/>
      </w:pPr>
    </w:p>
    <w:p w:rsidR="00563EF9" w:rsidRDefault="00563EF9" w:rsidP="00146B5D">
      <w:pPr>
        <w:autoSpaceDE w:val="0"/>
        <w:jc w:val="both"/>
      </w:pPr>
    </w:p>
    <w:p w:rsidR="00563EF9" w:rsidRDefault="00563EF9" w:rsidP="00146B5D">
      <w:pPr>
        <w:autoSpaceDE w:val="0"/>
        <w:jc w:val="both"/>
      </w:pPr>
    </w:p>
    <w:p w:rsidR="00563EF9" w:rsidRDefault="00563EF9" w:rsidP="00146B5D">
      <w:pPr>
        <w:autoSpaceDE w:val="0"/>
        <w:jc w:val="both"/>
      </w:pPr>
    </w:p>
    <w:p w:rsidR="00563EF9" w:rsidRPr="004335D5" w:rsidRDefault="00563EF9" w:rsidP="00146B5D">
      <w:pPr>
        <w:autoSpaceDE w:val="0"/>
        <w:jc w:val="both"/>
      </w:pPr>
    </w:p>
    <w:p w:rsidR="00146B5D" w:rsidRPr="00146B5D" w:rsidRDefault="00146B5D" w:rsidP="00146B5D">
      <w:pPr>
        <w:shd w:val="clear" w:color="auto" w:fill="D9D9D9"/>
        <w:spacing w:line="100" w:lineRule="atLeast"/>
        <w:jc w:val="center"/>
        <w:rPr>
          <w:rFonts w:eastAsia="Arial Unicode MS"/>
          <w:b/>
          <w:bCs/>
          <w:i/>
          <w:iCs/>
          <w:color w:val="000000"/>
          <w:kern w:val="1"/>
          <w:sz w:val="28"/>
          <w:lang w:val="en-US"/>
        </w:rPr>
      </w:pPr>
      <w:r w:rsidRPr="00146B5D">
        <w:rPr>
          <w:rFonts w:eastAsia="Arial Unicode MS"/>
          <w:b/>
          <w:bCs/>
          <w:i/>
          <w:iCs/>
          <w:color w:val="000000"/>
          <w:kern w:val="1"/>
          <w:sz w:val="28"/>
          <w:lang w:val="en-US"/>
        </w:rPr>
        <w:lastRenderedPageBreak/>
        <w:t>I  ОПШТИ ПОДАЦИ О ЈАВНОЈ НАБАВЦИ</w:t>
      </w:r>
    </w:p>
    <w:p w:rsidR="00146B5D" w:rsidRPr="00146B5D" w:rsidRDefault="00146B5D" w:rsidP="00146B5D">
      <w:pPr>
        <w:shd w:val="clear" w:color="auto" w:fill="D9D9D9"/>
        <w:spacing w:line="100" w:lineRule="atLeast"/>
        <w:jc w:val="center"/>
        <w:rPr>
          <w:rFonts w:eastAsia="Arial Unicode MS"/>
          <w:b/>
          <w:bCs/>
          <w:i/>
          <w:iCs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  <w:r w:rsidRPr="00146B5D">
        <w:rPr>
          <w:rFonts w:eastAsia="Arial Unicode MS"/>
          <w:b/>
          <w:bCs/>
          <w:color w:val="000000"/>
          <w:kern w:val="1"/>
          <w:lang w:val="en-US"/>
        </w:rPr>
        <w:t>1.</w:t>
      </w:r>
      <w:r w:rsidRPr="00146B5D">
        <w:rPr>
          <w:rFonts w:eastAsia="Arial Unicode MS"/>
          <w:b/>
          <w:bCs/>
          <w:color w:val="000000"/>
          <w:kern w:val="1"/>
        </w:rPr>
        <w:t xml:space="preserve"> </w:t>
      </w:r>
      <w:r w:rsidRPr="00146B5D">
        <w:rPr>
          <w:rFonts w:eastAsia="Arial Unicode MS"/>
          <w:b/>
          <w:bCs/>
          <w:color w:val="000000"/>
          <w:kern w:val="1"/>
          <w:lang w:val="en-US"/>
        </w:rPr>
        <w:t>Подаци о наручиоцу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  <w:r w:rsidRPr="00146B5D">
        <w:rPr>
          <w:rFonts w:eastAsia="Arial Unicode MS"/>
          <w:color w:val="000000"/>
          <w:kern w:val="1"/>
          <w:lang w:val="en-US"/>
        </w:rPr>
        <w:t xml:space="preserve">Наручилац: </w:t>
      </w:r>
      <w:r w:rsidR="00652357">
        <w:rPr>
          <w:rFonts w:eastAsia="Arial Unicode MS"/>
          <w:color w:val="000000"/>
          <w:kern w:val="1"/>
        </w:rPr>
        <w:t>Општина</w:t>
      </w:r>
      <w:r w:rsidRPr="00146B5D">
        <w:rPr>
          <w:rFonts w:eastAsia="Arial Unicode MS"/>
          <w:color w:val="000000"/>
          <w:kern w:val="1"/>
        </w:rPr>
        <w:t xml:space="preserve"> Нова Варош</w:t>
      </w:r>
      <w:r w:rsidRPr="00146B5D">
        <w:rPr>
          <w:rFonts w:eastAsia="Arial Unicode MS"/>
          <w:i/>
          <w:iCs/>
          <w:color w:val="000000"/>
          <w:kern w:val="1"/>
          <w:lang w:val="en-US"/>
        </w:rPr>
        <w:t xml:space="preserve"> 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  <w:r w:rsidRPr="00146B5D">
        <w:rPr>
          <w:rFonts w:eastAsia="Arial Unicode MS"/>
          <w:color w:val="000000"/>
          <w:kern w:val="1"/>
        </w:rPr>
        <w:t>Адреса:</w:t>
      </w:r>
      <w:r w:rsidRPr="00146B5D">
        <w:rPr>
          <w:rFonts w:eastAsia="Arial Unicode MS"/>
          <w:i/>
          <w:iCs/>
          <w:color w:val="000000"/>
          <w:kern w:val="1"/>
        </w:rPr>
        <w:t xml:space="preserve"> </w:t>
      </w:r>
      <w:r w:rsidRPr="00146B5D">
        <w:rPr>
          <w:rFonts w:eastAsia="Arial Unicode MS"/>
          <w:iCs/>
          <w:color w:val="000000"/>
          <w:kern w:val="1"/>
        </w:rPr>
        <w:t xml:space="preserve">Улица Карађорђева бр. 32, 31 320 Нова Варош </w:t>
      </w:r>
    </w:p>
    <w:p w:rsidR="00146B5D" w:rsidRPr="00146B5D" w:rsidRDefault="005B3B2C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  <w:r>
        <w:t>Интернет адреса</w:t>
      </w:r>
      <w:r w:rsidRPr="00F61B6A">
        <w:t>:</w:t>
      </w:r>
      <w:r w:rsidRPr="00F61B6A">
        <w:rPr>
          <w:lang w:val="sr-Latn-CS"/>
        </w:rPr>
        <w:t xml:space="preserve"> </w:t>
      </w:r>
      <w:r>
        <w:t>www.novavaros.rs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  <w:r w:rsidRPr="00146B5D">
        <w:rPr>
          <w:rFonts w:eastAsia="Arial Unicode MS"/>
          <w:b/>
          <w:bCs/>
          <w:color w:val="000000"/>
          <w:kern w:val="1"/>
          <w:lang w:val="en-US"/>
        </w:rPr>
        <w:t>2. Врста поступка јавне набавке</w:t>
      </w:r>
    </w:p>
    <w:p w:rsidR="00146B5D" w:rsidRPr="00146B5D" w:rsidRDefault="00066E84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  <w:r w:rsidRPr="00066E84">
        <w:rPr>
          <w:rFonts w:eastAsia="Arial Unicode MS"/>
          <w:color w:val="000000"/>
          <w:kern w:val="1"/>
          <w:lang w:val="en-US"/>
        </w:rPr>
        <w:t>Предметна јавна набавка се спр</w:t>
      </w:r>
      <w:r w:rsidR="00FE2812">
        <w:rPr>
          <w:rFonts w:eastAsia="Arial Unicode MS"/>
          <w:color w:val="000000"/>
          <w:kern w:val="1"/>
          <w:lang w:val="en-US"/>
        </w:rPr>
        <w:t xml:space="preserve">оводи у </w:t>
      </w:r>
      <w:r w:rsidR="00FE2812">
        <w:rPr>
          <w:rFonts w:eastAsia="Arial Unicode MS"/>
          <w:color w:val="000000"/>
          <w:kern w:val="1"/>
        </w:rPr>
        <w:t>поступку јавне набавке мале вредности</w:t>
      </w:r>
      <w:r w:rsidRPr="00066E84">
        <w:rPr>
          <w:rFonts w:eastAsia="Arial Unicode MS"/>
          <w:color w:val="000000"/>
          <w:kern w:val="1"/>
          <w:lang w:val="en-US"/>
        </w:rPr>
        <w:t xml:space="preserve">, у складу са Законом и подзаконским актима </w:t>
      </w:r>
      <w:r>
        <w:rPr>
          <w:rFonts w:eastAsia="Arial Unicode MS"/>
          <w:color w:val="000000"/>
          <w:kern w:val="1"/>
          <w:lang w:val="en-US"/>
        </w:rPr>
        <w:t>којима се уређују јавне набавке</w:t>
      </w:r>
      <w:r w:rsidR="00146B5D" w:rsidRPr="00146B5D">
        <w:rPr>
          <w:rFonts w:eastAsia="Arial Unicode MS"/>
          <w:color w:val="000000"/>
          <w:kern w:val="1"/>
          <w:lang w:val="en-US"/>
        </w:rPr>
        <w:t>.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  <w:r w:rsidRPr="00146B5D">
        <w:rPr>
          <w:rFonts w:eastAsia="Arial Unicode MS"/>
          <w:b/>
          <w:bCs/>
          <w:color w:val="000000"/>
          <w:kern w:val="1"/>
          <w:lang w:val="en-US"/>
        </w:rPr>
        <w:t>3. Предмет јавне набавке</w:t>
      </w:r>
    </w:p>
    <w:p w:rsidR="00146B5D" w:rsidRPr="005E435C" w:rsidRDefault="00146B5D" w:rsidP="00146B5D">
      <w:pPr>
        <w:spacing w:line="100" w:lineRule="atLeast"/>
        <w:jc w:val="both"/>
        <w:rPr>
          <w:rFonts w:eastAsia="Arial Unicode MS"/>
          <w:kern w:val="1"/>
          <w:lang w:val="en-US"/>
        </w:rPr>
      </w:pPr>
      <w:r w:rsidRPr="00146B5D">
        <w:rPr>
          <w:rFonts w:eastAsia="Arial Unicode MS"/>
          <w:color w:val="000000"/>
          <w:kern w:val="1"/>
          <w:lang w:val="en-US"/>
        </w:rPr>
        <w:t>Предмет јавне набавке</w:t>
      </w:r>
      <w:r w:rsidRPr="00146B5D">
        <w:rPr>
          <w:rFonts w:eastAsia="Arial Unicode MS"/>
          <w:color w:val="000000"/>
          <w:kern w:val="1"/>
        </w:rPr>
        <w:t xml:space="preserve"> </w:t>
      </w:r>
      <w:r w:rsidRPr="005E435C">
        <w:rPr>
          <w:rFonts w:eastAsia="Arial Unicode MS"/>
          <w:kern w:val="1"/>
          <w:lang w:val="en-US"/>
        </w:rPr>
        <w:t>бр</w:t>
      </w:r>
      <w:r w:rsidRPr="005E435C">
        <w:rPr>
          <w:rFonts w:eastAsia="Arial Unicode MS"/>
          <w:kern w:val="1"/>
        </w:rPr>
        <w:t>ој</w:t>
      </w:r>
      <w:r w:rsidRPr="005E435C">
        <w:rPr>
          <w:rFonts w:eastAsia="Arial Unicode MS"/>
          <w:kern w:val="1"/>
          <w:lang w:val="en-US"/>
        </w:rPr>
        <w:t xml:space="preserve"> </w:t>
      </w:r>
      <w:r w:rsidR="005B3B2C" w:rsidRPr="005E435C">
        <w:rPr>
          <w:rFonts w:eastAsia="Arial Unicode MS"/>
          <w:kern w:val="1"/>
        </w:rPr>
        <w:t>1.</w:t>
      </w:r>
      <w:r w:rsidR="007E75AC" w:rsidRPr="005E435C">
        <w:rPr>
          <w:rFonts w:eastAsia="Arial Unicode MS"/>
          <w:kern w:val="1"/>
        </w:rPr>
        <w:t>3.</w:t>
      </w:r>
      <w:r w:rsidR="00583DA7">
        <w:rPr>
          <w:rFonts w:eastAsia="Arial Unicode MS"/>
          <w:kern w:val="1"/>
        </w:rPr>
        <w:t>9/2018</w:t>
      </w:r>
      <w:r w:rsidRPr="005E435C">
        <w:rPr>
          <w:rFonts w:eastAsia="Arial Unicode MS"/>
          <w:kern w:val="1"/>
        </w:rPr>
        <w:t xml:space="preserve"> </w:t>
      </w:r>
      <w:r w:rsidR="00A362C8">
        <w:rPr>
          <w:rFonts w:eastAsia="Arial Unicode MS"/>
          <w:kern w:val="1"/>
        </w:rPr>
        <w:t>је</w:t>
      </w:r>
      <w:r w:rsidRPr="005E435C">
        <w:rPr>
          <w:rFonts w:eastAsia="Arial Unicode MS"/>
          <w:kern w:val="1"/>
          <w:lang w:val="en-US"/>
        </w:rPr>
        <w:t xml:space="preserve"> – </w:t>
      </w:r>
      <w:r w:rsidR="00A362C8" w:rsidRPr="00A362C8">
        <w:rPr>
          <w:rFonts w:eastAsia="Arial Unicode MS"/>
          <w:kern w:val="1"/>
        </w:rPr>
        <w:t>Набавка и испорука камене јаловине</w:t>
      </w:r>
      <w:r w:rsidRPr="005E435C">
        <w:rPr>
          <w:rFonts w:eastAsia="Arial Unicode MS"/>
          <w:kern w:val="1"/>
          <w:lang w:val="en-US"/>
        </w:rPr>
        <w:t>.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  <w:r w:rsidRPr="00146B5D">
        <w:rPr>
          <w:rFonts w:eastAsia="Arial Unicode MS"/>
          <w:b/>
          <w:bCs/>
          <w:color w:val="000000"/>
          <w:kern w:val="1"/>
        </w:rPr>
        <w:t>4. Циљ поступка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  <w:r w:rsidRPr="00146B5D">
        <w:rPr>
          <w:rFonts w:eastAsia="Arial Unicode MS"/>
          <w:color w:val="000000"/>
          <w:kern w:val="1"/>
        </w:rPr>
        <w:t>Поступак јавне набавке се спроводи ради закључења уговора о јавној набавци.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color w:val="000000"/>
          <w:kern w:val="1"/>
          <w:lang w:val="en-US"/>
        </w:rPr>
      </w:pPr>
      <w:r w:rsidRPr="00146B5D">
        <w:rPr>
          <w:rFonts w:eastAsia="Arial Unicode MS"/>
          <w:b/>
          <w:color w:val="000000"/>
          <w:kern w:val="1"/>
          <w:lang w:val="en-US"/>
        </w:rPr>
        <w:t>5. Напомена за резервисане јавне набавке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  <w:r w:rsidRPr="00146B5D">
        <w:rPr>
          <w:rFonts w:eastAsia="Arial Unicode MS"/>
          <w:color w:val="000000"/>
          <w:kern w:val="1"/>
          <w:lang w:val="en-US"/>
        </w:rPr>
        <w:t>Предметна набавка није резервисана јавна набавка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  <w:r w:rsidRPr="00146B5D">
        <w:rPr>
          <w:rFonts w:eastAsia="Arial Unicode MS"/>
          <w:b/>
          <w:bCs/>
          <w:color w:val="000000"/>
          <w:kern w:val="1"/>
          <w:lang w:val="en-US"/>
        </w:rPr>
        <w:t xml:space="preserve">6. Контакт (лице или служба) </w:t>
      </w:r>
    </w:p>
    <w:p w:rsidR="00146B5D" w:rsidRPr="00146B5D" w:rsidRDefault="00146B5D" w:rsidP="00146B5D">
      <w:pPr>
        <w:spacing w:line="100" w:lineRule="atLeast"/>
        <w:ind w:right="4"/>
        <w:rPr>
          <w:rFonts w:eastAsia="Arial Unicode MS"/>
          <w:bCs/>
          <w:color w:val="000000"/>
          <w:kern w:val="1"/>
          <w:lang w:val="en-US"/>
        </w:rPr>
      </w:pPr>
      <w:r w:rsidRPr="00146B5D">
        <w:rPr>
          <w:rFonts w:eastAsia="Arial Unicode MS"/>
          <w:color w:val="000000"/>
          <w:kern w:val="1"/>
          <w:lang w:val="en-US"/>
        </w:rPr>
        <w:t>Лице за контакт</w:t>
      </w:r>
      <w:r w:rsidRPr="00146B5D">
        <w:rPr>
          <w:rFonts w:eastAsia="Arial Unicode MS"/>
          <w:bCs/>
          <w:color w:val="000000"/>
          <w:kern w:val="1"/>
          <w:lang w:val="en-US"/>
        </w:rPr>
        <w:t>:</w:t>
      </w:r>
    </w:p>
    <w:p w:rsidR="00146B5D" w:rsidRPr="00146B5D" w:rsidRDefault="00146B5D" w:rsidP="00146B5D">
      <w:pPr>
        <w:spacing w:line="100" w:lineRule="atLeast"/>
        <w:ind w:right="4"/>
        <w:rPr>
          <w:rFonts w:eastAsia="Arial Unicode MS"/>
          <w:bCs/>
          <w:color w:val="000000"/>
          <w:kern w:val="1"/>
        </w:rPr>
      </w:pPr>
      <w:r w:rsidRPr="00146B5D">
        <w:rPr>
          <w:rFonts w:eastAsia="Arial Unicode MS"/>
          <w:bCs/>
          <w:color w:val="000000"/>
          <w:kern w:val="1"/>
          <w:lang w:val="en-US"/>
        </w:rPr>
        <w:t>Боранијашевић Верољуб,</w:t>
      </w:r>
    </w:p>
    <w:p w:rsidR="00146B5D" w:rsidRPr="005B3B2C" w:rsidRDefault="00146B5D" w:rsidP="00146B5D">
      <w:pPr>
        <w:spacing w:line="100" w:lineRule="atLeast"/>
        <w:jc w:val="both"/>
        <w:rPr>
          <w:rFonts w:eastAsia="Arial Unicode MS"/>
          <w:bCs/>
          <w:kern w:val="1"/>
        </w:rPr>
      </w:pPr>
      <w:r w:rsidRPr="00146B5D">
        <w:rPr>
          <w:rFonts w:eastAsia="Arial Unicode MS"/>
          <w:bCs/>
          <w:color w:val="000000"/>
          <w:kern w:val="1"/>
          <w:lang w:val="en-US"/>
        </w:rPr>
        <w:t>е-</w:t>
      </w:r>
      <w:r w:rsidRPr="005B3B2C">
        <w:rPr>
          <w:rFonts w:eastAsia="Arial Unicode MS"/>
          <w:bCs/>
          <w:kern w:val="1"/>
          <w:lang w:val="sr-Latn-CS"/>
        </w:rPr>
        <w:t>mail</w:t>
      </w:r>
      <w:r w:rsidRPr="005B3B2C">
        <w:rPr>
          <w:rFonts w:eastAsia="Arial Unicode MS"/>
          <w:bCs/>
          <w:kern w:val="1"/>
          <w:lang w:val="en-US"/>
        </w:rPr>
        <w:t xml:space="preserve">: </w:t>
      </w:r>
      <w:r w:rsidR="00434BBD" w:rsidRPr="005B3B2C">
        <w:rPr>
          <w:rFonts w:eastAsia="Arial Unicode MS"/>
          <w:bCs/>
          <w:kern w:val="1"/>
          <w:lang w:val="sr-Latn-CS"/>
        </w:rPr>
        <w:t>ounv.investicijeinabavke</w:t>
      </w:r>
      <w:r w:rsidRPr="005B3B2C">
        <w:rPr>
          <w:rFonts w:eastAsia="Arial Unicode MS"/>
          <w:bCs/>
          <w:kern w:val="1"/>
          <w:lang w:val="sr-Latn-CS"/>
        </w:rPr>
        <w:t>@</w:t>
      </w:r>
      <w:r w:rsidR="00434BBD" w:rsidRPr="005B3B2C">
        <w:rPr>
          <w:rFonts w:eastAsia="Arial Unicode MS"/>
          <w:bCs/>
          <w:kern w:val="1"/>
          <w:lang w:val="sr-Latn-CS"/>
        </w:rPr>
        <w:t>gmail</w:t>
      </w:r>
      <w:r w:rsidRPr="005B3B2C">
        <w:rPr>
          <w:rFonts w:eastAsia="Arial Unicode MS"/>
          <w:bCs/>
          <w:kern w:val="1"/>
          <w:lang w:val="sr-Latn-CS"/>
        </w:rPr>
        <w:t xml:space="preserve">.com, </w:t>
      </w:r>
      <w:r w:rsidRPr="005B3B2C">
        <w:rPr>
          <w:rFonts w:eastAsia="Arial Unicode MS"/>
          <w:bCs/>
          <w:kern w:val="1"/>
          <w:lang w:val="en-US"/>
        </w:rPr>
        <w:t>тел: 033/62-920, факс: 033/62-920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Cs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Cs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bCs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bCs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bCs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bCs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bCs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bCs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bCs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bCs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bCs/>
          <w:kern w:val="1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Default="00146B5D" w:rsidP="00146B5D">
      <w:pPr>
        <w:rPr>
          <w:rFonts w:eastAsia="MS Mincho"/>
          <w:color w:val="000000"/>
          <w:lang w:val="ru-RU"/>
        </w:rPr>
      </w:pPr>
    </w:p>
    <w:p w:rsidR="003977DC" w:rsidRPr="00146B5D" w:rsidRDefault="003977DC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en-US"/>
        </w:rPr>
      </w:pPr>
    </w:p>
    <w:p w:rsidR="00146B5D" w:rsidRPr="00146B5D" w:rsidRDefault="00146B5D" w:rsidP="00146B5D">
      <w:pPr>
        <w:shd w:val="clear" w:color="auto" w:fill="D9D9D9"/>
        <w:spacing w:line="100" w:lineRule="atLeast"/>
        <w:jc w:val="center"/>
        <w:rPr>
          <w:rFonts w:eastAsia="Arial Unicode MS"/>
          <w:b/>
          <w:bCs/>
          <w:i/>
          <w:iCs/>
          <w:color w:val="000000"/>
          <w:kern w:val="1"/>
          <w:sz w:val="28"/>
          <w:szCs w:val="28"/>
          <w:lang w:val="en-US"/>
        </w:rPr>
      </w:pPr>
      <w:r w:rsidRPr="00146B5D">
        <w:rPr>
          <w:rFonts w:eastAsia="Arial Unicode MS"/>
          <w:b/>
          <w:bCs/>
          <w:i/>
          <w:iCs/>
          <w:color w:val="000000"/>
          <w:kern w:val="1"/>
          <w:sz w:val="28"/>
          <w:szCs w:val="28"/>
          <w:lang w:val="en-US"/>
        </w:rPr>
        <w:lastRenderedPageBreak/>
        <w:t>II  ПОДАЦИ О ПРЕДМЕТУ ЈАВНЕ НАБАВКЕ</w:t>
      </w:r>
    </w:p>
    <w:p w:rsidR="00146B5D" w:rsidRPr="00146B5D" w:rsidRDefault="00146B5D" w:rsidP="00146B5D">
      <w:pPr>
        <w:shd w:val="clear" w:color="auto" w:fill="D9D9D9"/>
        <w:spacing w:line="100" w:lineRule="atLeast"/>
        <w:jc w:val="center"/>
        <w:rPr>
          <w:rFonts w:eastAsia="Arial Unicode MS"/>
          <w:b/>
          <w:bCs/>
          <w:i/>
          <w:iCs/>
          <w:color w:val="000000"/>
          <w:kern w:val="1"/>
          <w:sz w:val="28"/>
          <w:szCs w:val="28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sz w:val="28"/>
          <w:szCs w:val="28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sz w:val="28"/>
          <w:szCs w:val="28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  <w:r w:rsidRPr="00146B5D">
        <w:rPr>
          <w:rFonts w:eastAsia="Arial Unicode MS"/>
          <w:b/>
          <w:bCs/>
          <w:color w:val="000000"/>
          <w:kern w:val="1"/>
          <w:lang w:val="en-US"/>
        </w:rPr>
        <w:t>1. Предмет јавне набавке</w:t>
      </w:r>
    </w:p>
    <w:p w:rsidR="00146B5D" w:rsidRPr="005E435C" w:rsidRDefault="00146B5D" w:rsidP="00146B5D">
      <w:pPr>
        <w:spacing w:line="100" w:lineRule="atLeast"/>
        <w:jc w:val="both"/>
        <w:rPr>
          <w:rFonts w:eastAsia="Arial Unicode MS"/>
          <w:kern w:val="1"/>
        </w:rPr>
      </w:pPr>
      <w:r w:rsidRPr="00146B5D">
        <w:rPr>
          <w:rFonts w:eastAsia="Arial Unicode MS"/>
          <w:color w:val="000000"/>
          <w:kern w:val="1"/>
          <w:lang w:val="en-US"/>
        </w:rPr>
        <w:t>Предмет јавне набавке</w:t>
      </w:r>
      <w:r w:rsidRPr="00146B5D">
        <w:rPr>
          <w:rFonts w:eastAsia="Arial Unicode MS"/>
          <w:color w:val="000000"/>
          <w:kern w:val="1"/>
        </w:rPr>
        <w:t xml:space="preserve"> </w:t>
      </w:r>
      <w:r w:rsidRPr="005E435C">
        <w:rPr>
          <w:rFonts w:eastAsia="Arial Unicode MS"/>
          <w:kern w:val="1"/>
          <w:lang w:val="en-US"/>
        </w:rPr>
        <w:t>бр</w:t>
      </w:r>
      <w:r w:rsidRPr="005E435C">
        <w:rPr>
          <w:rFonts w:eastAsia="Arial Unicode MS"/>
          <w:kern w:val="1"/>
          <w:lang w:val="ru-RU"/>
        </w:rPr>
        <w:t xml:space="preserve">. </w:t>
      </w:r>
      <w:r w:rsidR="005B3B2C" w:rsidRPr="005E435C">
        <w:rPr>
          <w:rFonts w:eastAsia="Arial Unicode MS"/>
          <w:kern w:val="1"/>
        </w:rPr>
        <w:t>1.</w:t>
      </w:r>
      <w:r w:rsidR="007E75AC" w:rsidRPr="005E435C">
        <w:rPr>
          <w:rFonts w:eastAsia="Arial Unicode MS"/>
          <w:kern w:val="1"/>
        </w:rPr>
        <w:t>3.</w:t>
      </w:r>
      <w:r w:rsidR="00583DA7">
        <w:rPr>
          <w:rFonts w:eastAsia="Arial Unicode MS"/>
          <w:kern w:val="1"/>
        </w:rPr>
        <w:t>9</w:t>
      </w:r>
      <w:r w:rsidR="003E6049" w:rsidRPr="005E435C">
        <w:rPr>
          <w:rFonts w:eastAsia="Arial Unicode MS"/>
          <w:kern w:val="1"/>
          <w:lang w:val="ru-RU"/>
        </w:rPr>
        <w:t>/</w:t>
      </w:r>
      <w:r w:rsidR="00583DA7">
        <w:rPr>
          <w:rFonts w:eastAsia="Arial Unicode MS"/>
          <w:kern w:val="1"/>
          <w:lang w:val="ru-RU"/>
        </w:rPr>
        <w:t>2018</w:t>
      </w:r>
      <w:r w:rsidRPr="00DC3569">
        <w:rPr>
          <w:rFonts w:eastAsia="Arial Unicode MS"/>
          <w:kern w:val="1"/>
        </w:rPr>
        <w:t xml:space="preserve"> </w:t>
      </w:r>
      <w:r w:rsidR="00DC3569" w:rsidRPr="00DC3569">
        <w:rPr>
          <w:rFonts w:eastAsia="Arial Unicode MS"/>
          <w:kern w:val="1"/>
        </w:rPr>
        <w:t>је</w:t>
      </w:r>
      <w:r w:rsidRPr="00DC3569">
        <w:rPr>
          <w:rFonts w:eastAsia="Arial Unicode MS"/>
          <w:kern w:val="1"/>
          <w:lang w:val="en-US"/>
        </w:rPr>
        <w:t xml:space="preserve"> –</w:t>
      </w:r>
      <w:r w:rsidRPr="005E435C">
        <w:rPr>
          <w:rFonts w:eastAsia="Arial Unicode MS"/>
          <w:kern w:val="1"/>
        </w:rPr>
        <w:t xml:space="preserve"> </w:t>
      </w:r>
      <w:r w:rsidR="00A362C8" w:rsidRPr="00A362C8">
        <w:rPr>
          <w:rFonts w:eastAsia="Arial Unicode MS"/>
          <w:kern w:val="1"/>
        </w:rPr>
        <w:t>Набавка и испорука камене јаловине</w:t>
      </w:r>
      <w:r w:rsidRPr="005E435C">
        <w:rPr>
          <w:rFonts w:eastAsia="Arial Unicode MS"/>
          <w:kern w:val="1"/>
        </w:rPr>
        <w:t>.</w:t>
      </w:r>
    </w:p>
    <w:p w:rsidR="00146B5D" w:rsidRPr="00A362C8" w:rsidRDefault="00146B5D" w:rsidP="00146B5D">
      <w:pPr>
        <w:spacing w:line="100" w:lineRule="atLeast"/>
        <w:jc w:val="both"/>
        <w:rPr>
          <w:rFonts w:eastAsia="Arial Unicode MS"/>
          <w:kern w:val="1"/>
        </w:rPr>
      </w:pPr>
      <w:r w:rsidRPr="005E435C">
        <w:rPr>
          <w:rFonts w:eastAsia="Arial Unicode MS"/>
          <w:kern w:val="1"/>
        </w:rPr>
        <w:t xml:space="preserve">Назив и ознака из општег речника </w:t>
      </w:r>
      <w:r w:rsidRPr="00A362C8">
        <w:rPr>
          <w:rFonts w:eastAsia="Arial Unicode MS"/>
          <w:kern w:val="1"/>
        </w:rPr>
        <w:t xml:space="preserve">набавке: </w:t>
      </w:r>
      <w:r w:rsidR="00A362C8" w:rsidRPr="00A362C8">
        <w:t>шљунак, песак, дробљени камен и агрегати – 14210000.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lang w:val="en-US"/>
        </w:rPr>
      </w:pPr>
      <w:r w:rsidRPr="00146B5D">
        <w:rPr>
          <w:rFonts w:eastAsia="Arial Unicode MS"/>
          <w:b/>
          <w:bCs/>
          <w:color w:val="000000"/>
          <w:kern w:val="1"/>
        </w:rPr>
        <w:t>2.</w:t>
      </w:r>
      <w:r w:rsidRPr="00146B5D">
        <w:rPr>
          <w:rFonts w:eastAsia="Arial Unicode MS"/>
          <w:b/>
          <w:bCs/>
          <w:i/>
          <w:iCs/>
          <w:color w:val="000000"/>
          <w:kern w:val="1"/>
        </w:rPr>
        <w:t xml:space="preserve"> </w:t>
      </w:r>
      <w:r w:rsidRPr="00146B5D">
        <w:rPr>
          <w:rFonts w:eastAsia="Arial Unicode MS"/>
          <w:b/>
          <w:bCs/>
          <w:color w:val="000000"/>
          <w:kern w:val="1"/>
        </w:rPr>
        <w:t>Партије</w:t>
      </w:r>
    </w:p>
    <w:p w:rsid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  <w:r w:rsidRPr="00146B5D">
        <w:rPr>
          <w:rFonts w:eastAsia="Arial Unicode MS"/>
          <w:color w:val="000000"/>
          <w:kern w:val="1"/>
        </w:rPr>
        <w:t xml:space="preserve">Предмет јавне набавке </w:t>
      </w:r>
      <w:r w:rsidR="00A362C8">
        <w:rPr>
          <w:rFonts w:eastAsia="Arial Unicode MS"/>
          <w:color w:val="000000"/>
          <w:kern w:val="1"/>
        </w:rPr>
        <w:t>ни</w:t>
      </w:r>
      <w:r w:rsidRPr="00146B5D">
        <w:rPr>
          <w:rFonts w:eastAsia="Arial Unicode MS"/>
          <w:color w:val="000000"/>
          <w:kern w:val="1"/>
        </w:rPr>
        <w:t xml:space="preserve">је обликован </w:t>
      </w:r>
      <w:r w:rsidR="00A362C8">
        <w:rPr>
          <w:rFonts w:eastAsia="Arial Unicode MS"/>
          <w:color w:val="000000"/>
          <w:kern w:val="1"/>
        </w:rPr>
        <w:t>по</w:t>
      </w:r>
      <w:r w:rsidR="003977DC">
        <w:rPr>
          <w:rFonts w:eastAsia="Arial Unicode MS"/>
          <w:color w:val="000000"/>
          <w:kern w:val="1"/>
        </w:rPr>
        <w:t xml:space="preserve"> партиј</w:t>
      </w:r>
      <w:r w:rsidR="00A362C8">
        <w:rPr>
          <w:rFonts w:eastAsia="Arial Unicode MS"/>
          <w:color w:val="000000"/>
          <w:kern w:val="1"/>
        </w:rPr>
        <w:t>ама.</w:t>
      </w:r>
    </w:p>
    <w:p w:rsidR="003977DC" w:rsidRDefault="003977DC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3977DC" w:rsidRPr="003977DC" w:rsidRDefault="003977DC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  <w:r w:rsidRPr="00146B5D">
        <w:rPr>
          <w:rFonts w:eastAsia="MS Mincho"/>
          <w:color w:val="000000"/>
          <w:lang w:val="ru-RU"/>
        </w:rPr>
        <w:t xml:space="preserve"> </w:t>
      </w:r>
    </w:p>
    <w:p w:rsidR="00146B5D" w:rsidRPr="00E601C2" w:rsidRDefault="00146B5D" w:rsidP="00146B5D">
      <w:pPr>
        <w:rPr>
          <w:rFonts w:eastAsia="MS Mincho"/>
          <w:color w:val="FF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Default="00146B5D" w:rsidP="00146B5D">
      <w:pPr>
        <w:rPr>
          <w:rFonts w:eastAsia="MS Mincho"/>
          <w:color w:val="000000"/>
          <w:lang w:val="ru-RU"/>
        </w:rPr>
      </w:pPr>
    </w:p>
    <w:p w:rsidR="00A362C8" w:rsidRDefault="00A362C8" w:rsidP="00146B5D">
      <w:pPr>
        <w:rPr>
          <w:rFonts w:eastAsia="MS Mincho"/>
          <w:color w:val="000000"/>
          <w:lang w:val="ru-RU"/>
        </w:rPr>
      </w:pPr>
    </w:p>
    <w:p w:rsidR="00A362C8" w:rsidRDefault="00A362C8" w:rsidP="00146B5D">
      <w:pPr>
        <w:rPr>
          <w:rFonts w:eastAsia="MS Mincho"/>
          <w:color w:val="000000"/>
          <w:lang w:val="ru-RU"/>
        </w:rPr>
      </w:pPr>
    </w:p>
    <w:p w:rsidR="00A362C8" w:rsidRDefault="00A362C8" w:rsidP="00146B5D">
      <w:pPr>
        <w:rPr>
          <w:rFonts w:eastAsia="MS Mincho"/>
          <w:color w:val="000000"/>
          <w:lang w:val="ru-RU"/>
        </w:rPr>
      </w:pPr>
    </w:p>
    <w:p w:rsidR="00A362C8" w:rsidRDefault="00A362C8" w:rsidP="00146B5D">
      <w:pPr>
        <w:rPr>
          <w:rFonts w:eastAsia="MS Mincho"/>
          <w:color w:val="000000"/>
          <w:lang w:val="ru-RU"/>
        </w:rPr>
      </w:pPr>
    </w:p>
    <w:p w:rsidR="00A362C8" w:rsidRDefault="00A362C8" w:rsidP="00146B5D">
      <w:pPr>
        <w:rPr>
          <w:rFonts w:eastAsia="MS Mincho"/>
          <w:color w:val="000000"/>
          <w:lang w:val="ru-RU"/>
        </w:rPr>
      </w:pPr>
    </w:p>
    <w:p w:rsidR="00A362C8" w:rsidRPr="00146B5D" w:rsidRDefault="00A362C8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146B5D" w:rsidP="00146B5D">
      <w:pPr>
        <w:rPr>
          <w:rFonts w:eastAsia="MS Mincho"/>
          <w:color w:val="000000"/>
          <w:lang w:val="ru-RU"/>
        </w:rPr>
      </w:pPr>
    </w:p>
    <w:p w:rsidR="00146B5D" w:rsidRPr="00146B5D" w:rsidRDefault="009917A1" w:rsidP="00146B5D">
      <w:pPr>
        <w:shd w:val="clear" w:color="auto" w:fill="D9D9D9"/>
        <w:spacing w:line="100" w:lineRule="atLeast"/>
        <w:jc w:val="center"/>
        <w:rPr>
          <w:rFonts w:eastAsia="Arial Unicode MS"/>
          <w:b/>
          <w:bCs/>
          <w:i/>
          <w:iCs/>
          <w:color w:val="000000"/>
          <w:kern w:val="1"/>
          <w:sz w:val="28"/>
          <w:szCs w:val="28"/>
        </w:rPr>
      </w:pPr>
      <w:r w:rsidRPr="009917A1">
        <w:rPr>
          <w:rFonts w:eastAsia="Arial Unicode MS"/>
          <w:b/>
          <w:bCs/>
          <w:i/>
          <w:iCs/>
          <w:color w:val="000000"/>
          <w:kern w:val="1"/>
          <w:sz w:val="28"/>
          <w:szCs w:val="28"/>
          <w:lang w:val="en-US"/>
        </w:rPr>
        <w:lastRenderedPageBreak/>
        <w:t>III  ВРСТА, ТЕХНИЧКЕ КАРАКТЕРИСТИКЕ</w:t>
      </w:r>
      <w:r w:rsidR="00702E4B">
        <w:rPr>
          <w:rFonts w:eastAsia="Arial Unicode MS"/>
          <w:b/>
          <w:bCs/>
          <w:i/>
          <w:iCs/>
          <w:color w:val="000000"/>
          <w:kern w:val="1"/>
          <w:sz w:val="28"/>
          <w:szCs w:val="28"/>
        </w:rPr>
        <w:t xml:space="preserve"> </w:t>
      </w:r>
      <w:r w:rsidRPr="009917A1">
        <w:rPr>
          <w:rFonts w:eastAsia="Arial Unicode MS"/>
          <w:b/>
          <w:bCs/>
          <w:i/>
          <w:iCs/>
          <w:color w:val="000000"/>
          <w:kern w:val="1"/>
          <w:sz w:val="28"/>
          <w:szCs w:val="28"/>
          <w:lang w:val="en-US"/>
        </w:rPr>
        <w:t>(СПЕЦИФИКАЦИЈЕ), КВАЛИТЕТ, КОЛИЧИНА И ОПИС ДОБАРА, РАДОВА ИЛИ УСЛУГА, НАЧИН СПРОВОЂЕЊА КОНТРОЛЕ И ОБЕЗБЕЂИВАЊА ГАРАНЦИЈЕ КВАЛИТЕТА, РОК ИЗВРШЕЊА ИЛИ ИСПОРУКЕ ДОБАРА, ЕВЕНТУАЛНЕ ДОДАТНЕ УСЛУГЕ И СЛ.</w:t>
      </w:r>
    </w:p>
    <w:p w:rsidR="00B47A4F" w:rsidRPr="00B47A4F" w:rsidRDefault="00B47A4F" w:rsidP="00146B5D">
      <w:pPr>
        <w:spacing w:line="100" w:lineRule="atLeast"/>
        <w:rPr>
          <w:rFonts w:eastAsia="Arial Unicode MS"/>
          <w:b/>
          <w:bCs/>
          <w:i/>
          <w:iCs/>
          <w:color w:val="000000"/>
          <w:kern w:val="1"/>
        </w:rPr>
      </w:pPr>
    </w:p>
    <w:p w:rsidR="00A362C8" w:rsidRPr="00A362C8" w:rsidRDefault="00A362C8" w:rsidP="00A362C8">
      <w:pPr>
        <w:spacing w:line="100" w:lineRule="atLeast"/>
        <w:ind w:firstLine="708"/>
        <w:rPr>
          <w:rFonts w:eastAsia="Arial Unicode MS"/>
          <w:i/>
          <w:iCs/>
          <w:kern w:val="1"/>
        </w:rPr>
      </w:pPr>
    </w:p>
    <w:p w:rsidR="00A362C8" w:rsidRPr="00A362C8" w:rsidRDefault="00A362C8" w:rsidP="00A362C8">
      <w:pPr>
        <w:spacing w:line="100" w:lineRule="atLeast"/>
        <w:jc w:val="both"/>
        <w:rPr>
          <w:rFonts w:eastAsia="Arial Unicode MS"/>
          <w:i/>
          <w:iCs/>
          <w:kern w:val="1"/>
        </w:rPr>
      </w:pPr>
      <w:r w:rsidRPr="00A362C8">
        <w:rPr>
          <w:rFonts w:eastAsia="Arial Unicode MS"/>
          <w:i/>
          <w:iCs/>
          <w:kern w:val="1"/>
        </w:rPr>
        <w:tab/>
      </w:r>
      <w:r w:rsidRPr="00A362C8">
        <w:rPr>
          <w:rFonts w:eastAsia="Arial Unicode MS"/>
          <w:kern w:val="1"/>
        </w:rPr>
        <w:t>Набавка камене јаловине, обухвата:</w:t>
      </w:r>
    </w:p>
    <w:p w:rsidR="00A362C8" w:rsidRPr="00A362C8" w:rsidRDefault="00A362C8" w:rsidP="00A362C8">
      <w:pPr>
        <w:spacing w:line="100" w:lineRule="atLeast"/>
        <w:jc w:val="both"/>
        <w:rPr>
          <w:rFonts w:eastAsia="Arial Unicode MS"/>
          <w:i/>
          <w:iCs/>
          <w:kern w:val="1"/>
        </w:rPr>
      </w:pPr>
    </w:p>
    <w:p w:rsidR="00A362C8" w:rsidRPr="00A362C8" w:rsidRDefault="00A362C8" w:rsidP="00A362C8">
      <w:pPr>
        <w:numPr>
          <w:ilvl w:val="0"/>
          <w:numId w:val="43"/>
        </w:numPr>
        <w:spacing w:line="100" w:lineRule="atLeast"/>
        <w:jc w:val="both"/>
        <w:rPr>
          <w:rFonts w:eastAsia="Arial Unicode MS"/>
          <w:iCs/>
          <w:kern w:val="1"/>
        </w:rPr>
      </w:pPr>
      <w:r>
        <w:rPr>
          <w:rFonts w:eastAsia="Arial Unicode MS"/>
          <w:kern w:val="1"/>
        </w:rPr>
        <w:t>Набавку и испоруку</w:t>
      </w:r>
      <w:r w:rsidRPr="00A362C8">
        <w:rPr>
          <w:rFonts w:eastAsia="Arial Unicode MS"/>
          <w:kern w:val="1"/>
        </w:rPr>
        <w:t xml:space="preserve"> камене </w:t>
      </w:r>
      <w:r w:rsidRPr="004335D5">
        <w:rPr>
          <w:rFonts w:eastAsia="Arial Unicode MS"/>
          <w:kern w:val="1"/>
        </w:rPr>
        <w:t xml:space="preserve">јаловине –тампона гранулације 0-31mm, са утоваром на возило наручиоца </w:t>
      </w:r>
      <w:r w:rsidRPr="004335D5">
        <w:rPr>
          <w:rFonts w:eastAsia="Arial Unicode MS"/>
          <w:iCs/>
          <w:kern w:val="1"/>
        </w:rPr>
        <w:t>(</w:t>
      </w:r>
      <w:r w:rsidR="006A1CFF">
        <w:rPr>
          <w:rFonts w:eastAsia="Arial Unicode MS"/>
          <w:iCs/>
          <w:kern w:val="1"/>
        </w:rPr>
        <w:t>3.000</w:t>
      </w:r>
      <w:r w:rsidRPr="004335D5">
        <w:rPr>
          <w:rFonts w:eastAsia="Arial Unicode MS"/>
          <w:iCs/>
          <w:kern w:val="1"/>
        </w:rPr>
        <w:t xml:space="preserve">,00 </w:t>
      </w:r>
      <w:r w:rsidR="006A1CFF">
        <w:rPr>
          <w:rFonts w:eastAsia="Arial Unicode MS"/>
          <w:iCs/>
          <w:kern w:val="1"/>
        </w:rPr>
        <w:t>тона</w:t>
      </w:r>
      <w:r w:rsidRPr="004335D5">
        <w:rPr>
          <w:rFonts w:eastAsia="Arial Unicode MS"/>
          <w:iCs/>
          <w:kern w:val="1"/>
        </w:rPr>
        <w:t>).</w:t>
      </w:r>
    </w:p>
    <w:p w:rsidR="00A362C8" w:rsidRPr="00A362C8" w:rsidRDefault="00A362C8" w:rsidP="00A362C8">
      <w:pPr>
        <w:spacing w:line="100" w:lineRule="atLeast"/>
        <w:ind w:left="720"/>
        <w:jc w:val="both"/>
        <w:rPr>
          <w:rFonts w:eastAsia="Arial Unicode MS"/>
          <w:iCs/>
          <w:kern w:val="1"/>
        </w:rPr>
      </w:pPr>
      <w:r w:rsidRPr="00A362C8">
        <w:rPr>
          <w:lang w:val="en-US" w:eastAsia="en-US"/>
        </w:rPr>
        <w:t xml:space="preserve"> </w:t>
      </w:r>
    </w:p>
    <w:p w:rsidR="00A362C8" w:rsidRPr="00A362C8" w:rsidRDefault="00A362C8" w:rsidP="00A362C8">
      <w:pPr>
        <w:spacing w:line="100" w:lineRule="atLeast"/>
        <w:jc w:val="both"/>
        <w:rPr>
          <w:rFonts w:eastAsia="Arial Unicode MS"/>
          <w:i/>
          <w:iCs/>
          <w:kern w:val="1"/>
        </w:rPr>
      </w:pPr>
    </w:p>
    <w:p w:rsidR="00A362C8" w:rsidRPr="00A362C8" w:rsidRDefault="00A362C8" w:rsidP="00A362C8">
      <w:pPr>
        <w:spacing w:line="100" w:lineRule="atLeast"/>
        <w:jc w:val="both"/>
        <w:rPr>
          <w:rFonts w:eastAsia="Arial Unicode MS"/>
          <w:iCs/>
          <w:kern w:val="1"/>
        </w:rPr>
      </w:pPr>
      <w:r w:rsidRPr="00A362C8">
        <w:rPr>
          <w:rFonts w:eastAsia="Arial Unicode MS"/>
          <w:iCs/>
          <w:kern w:val="1"/>
        </w:rPr>
        <w:tab/>
        <w:t>Место и начин испоруке: на територији општине Нова Варош. Сукцесивно.</w:t>
      </w:r>
    </w:p>
    <w:p w:rsidR="00A362C8" w:rsidRPr="00A362C8" w:rsidRDefault="00A362C8" w:rsidP="00A362C8">
      <w:pPr>
        <w:spacing w:line="100" w:lineRule="atLeast"/>
        <w:jc w:val="both"/>
        <w:rPr>
          <w:rFonts w:eastAsia="Arial Unicode MS"/>
          <w:iCs/>
          <w:kern w:val="1"/>
        </w:rPr>
      </w:pPr>
      <w:r w:rsidRPr="00A362C8">
        <w:rPr>
          <w:rFonts w:eastAsia="Arial Unicode MS"/>
          <w:i/>
          <w:iCs/>
          <w:kern w:val="1"/>
        </w:rPr>
        <w:tab/>
      </w: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  <w:r w:rsidRPr="00A362C8">
        <w:rPr>
          <w:rFonts w:eastAsia="Arial Unicode MS"/>
          <w:bCs/>
          <w:kern w:val="1"/>
        </w:rPr>
        <w:tab/>
      </w:r>
      <w:r w:rsidRPr="00A362C8">
        <w:rPr>
          <w:rFonts w:eastAsia="Arial Unicode MS"/>
          <w:kern w:val="1"/>
        </w:rPr>
        <w:t>Рок испоруке: 3 (три) дана од дана пријема поруџбенице.</w:t>
      </w: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Default="00A362C8" w:rsidP="00A362C8">
      <w:pPr>
        <w:spacing w:line="100" w:lineRule="atLeast"/>
        <w:jc w:val="both"/>
        <w:rPr>
          <w:rFonts w:eastAsia="Arial Unicode MS"/>
          <w:kern w:val="1"/>
        </w:rPr>
      </w:pPr>
    </w:p>
    <w:p w:rsidR="00A362C8" w:rsidRPr="00A362C8" w:rsidRDefault="00A362C8" w:rsidP="00A362C8">
      <w:pPr>
        <w:spacing w:line="100" w:lineRule="atLeast"/>
        <w:jc w:val="both"/>
        <w:rPr>
          <w:rFonts w:eastAsia="Arial Unicode MS"/>
          <w:i/>
          <w:iCs/>
          <w:kern w:val="1"/>
        </w:rPr>
      </w:pPr>
    </w:p>
    <w:p w:rsidR="00A362C8" w:rsidRPr="00A362C8" w:rsidRDefault="00A362C8" w:rsidP="00A362C8">
      <w:pPr>
        <w:spacing w:line="100" w:lineRule="atLeast"/>
        <w:jc w:val="both"/>
        <w:rPr>
          <w:rFonts w:eastAsia="Arial Unicode MS"/>
          <w:iCs/>
          <w:kern w:val="1"/>
        </w:rPr>
      </w:pPr>
    </w:p>
    <w:p w:rsidR="00146B5D" w:rsidRPr="00146B5D" w:rsidRDefault="00C76D56" w:rsidP="00146B5D">
      <w:pPr>
        <w:shd w:val="clear" w:color="auto" w:fill="D9D9D9"/>
        <w:jc w:val="center"/>
        <w:rPr>
          <w:rFonts w:eastAsia="MS Mincho"/>
          <w:b/>
          <w:i/>
          <w:color w:val="000000"/>
          <w:sz w:val="28"/>
          <w:lang w:val="ru-RU"/>
        </w:rPr>
      </w:pPr>
      <w:r>
        <w:rPr>
          <w:b/>
          <w:bCs/>
          <w:i/>
          <w:iCs/>
          <w:sz w:val="28"/>
          <w:szCs w:val="28"/>
          <w:lang w:val="sr-Latn-CS"/>
        </w:rPr>
        <w:lastRenderedPageBreak/>
        <w:t>I</w:t>
      </w:r>
      <w:r w:rsidRPr="00C11D3B">
        <w:rPr>
          <w:b/>
          <w:bCs/>
          <w:i/>
          <w:iCs/>
          <w:sz w:val="28"/>
          <w:szCs w:val="28"/>
        </w:rPr>
        <w:t>V  УПУТСТВО ПОНУЂАЧИМА КАКО ДА САЧИНЕ ПОНУДУ</w:t>
      </w:r>
    </w:p>
    <w:p w:rsidR="00146B5D" w:rsidRPr="00146B5D" w:rsidRDefault="00146B5D" w:rsidP="00146B5D">
      <w:pPr>
        <w:shd w:val="clear" w:color="auto" w:fill="D9D9D9"/>
        <w:rPr>
          <w:rFonts w:eastAsia="MS Mincho"/>
          <w:b/>
          <w:i/>
          <w:color w:val="000000"/>
          <w:sz w:val="28"/>
          <w:lang w:val="ru-RU"/>
        </w:rPr>
      </w:pPr>
    </w:p>
    <w:p w:rsidR="00146B5D" w:rsidRPr="00C76D56" w:rsidRDefault="00146B5D" w:rsidP="00146B5D">
      <w:pPr>
        <w:rPr>
          <w:rFonts w:eastAsia="MS Mincho"/>
          <w:lang w:val="ru-RU"/>
        </w:rPr>
      </w:pP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b/>
          <w:bCs/>
          <w:i/>
          <w:iCs/>
          <w:kern w:val="1"/>
        </w:rPr>
      </w:pPr>
      <w:r w:rsidRPr="00C76D56">
        <w:rPr>
          <w:rFonts w:eastAsia="Arial Unicode MS"/>
          <w:b/>
          <w:bCs/>
          <w:i/>
          <w:iCs/>
          <w:kern w:val="1"/>
        </w:rPr>
        <w:t>1. ПОДАЦИ О ЈЕЗИКУ НА КОЈЕМ ПОНУДА МОРА ДА БУДЕ САСТАВЉЕНА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b/>
          <w:bCs/>
          <w:i/>
          <w:iCs/>
          <w:kern w:val="1"/>
        </w:rPr>
      </w:pPr>
      <w:r w:rsidRPr="00C76D56">
        <w:rPr>
          <w:rFonts w:eastAsia="Arial Unicode MS"/>
          <w:kern w:val="1"/>
        </w:rPr>
        <w:t>Понуђач подноси понуду на српском језику.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kern w:val="1"/>
        </w:rPr>
      </w:pPr>
      <w:r w:rsidRPr="00C76D56">
        <w:rPr>
          <w:rFonts w:eastAsia="Arial Unicode MS"/>
          <w:b/>
          <w:bCs/>
          <w:i/>
          <w:iCs/>
          <w:kern w:val="1"/>
        </w:rPr>
        <w:t>2. НАЧИН НА КОЈИ ПОНУДА МОРА ДА БУДЕ САЧИЊЕНА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kern w:val="1"/>
        </w:rPr>
      </w:pPr>
      <w:r w:rsidRPr="00C76D56">
        <w:rPr>
          <w:rFonts w:eastAsia="TimesNewRomanPSMT"/>
          <w:bCs/>
          <w:kern w:val="1"/>
        </w:rPr>
        <w:t xml:space="preserve">Понуђач понуду подноси непосредно или путем поште у затвореној коверти или кутији, затворену на начин да се приликом отварања понуда може са сигурношћу утврдити да се први пут отвара. 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kern w:val="1"/>
        </w:rPr>
      </w:pPr>
      <w:r w:rsidRPr="00C76D56">
        <w:rPr>
          <w:rFonts w:eastAsia="TimesNewRomanPSMT"/>
          <w:bCs/>
          <w:kern w:val="1"/>
        </w:rPr>
        <w:t xml:space="preserve">На полеђини коверте или на кутији навести назив и адресу понуђача. 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kern w:val="1"/>
        </w:rPr>
      </w:pPr>
      <w:r w:rsidRPr="00C76D56">
        <w:rPr>
          <w:rFonts w:eastAsia="TimesNewRomanPSMT"/>
          <w:bCs/>
          <w:kern w:val="1"/>
        </w:rPr>
        <w:t>У случају да понуду подноси група понуђача, на коверти је потребно назначити да се ради о групи понуђача и навести називе и адресу свих учесника у заједничкој понуди.</w:t>
      </w:r>
    </w:p>
    <w:p w:rsidR="00C76D56" w:rsidRPr="00C76D56" w:rsidRDefault="00C76D56" w:rsidP="00C76D56">
      <w:pPr>
        <w:autoSpaceDE w:val="0"/>
        <w:autoSpaceDN w:val="0"/>
        <w:adjustRightInd w:val="0"/>
        <w:jc w:val="both"/>
        <w:rPr>
          <w:rFonts w:eastAsia="Arial Unicode MS"/>
          <w:i/>
          <w:iCs/>
          <w:kern w:val="1"/>
        </w:rPr>
      </w:pPr>
      <w:r w:rsidRPr="00C76D56">
        <w:rPr>
          <w:rFonts w:eastAsia="TimesNewRomanPSMT"/>
          <w:bCs/>
          <w:kern w:val="1"/>
        </w:rPr>
        <w:t xml:space="preserve">Понуду доставити на адресу: </w:t>
      </w:r>
      <w:r w:rsidR="008D027C" w:rsidRPr="008D027C">
        <w:rPr>
          <w:rFonts w:eastAsia="TimesNewRomanPSMT"/>
          <w:bCs/>
          <w:kern w:val="1"/>
        </w:rPr>
        <w:t>Општина Нова Варош</w:t>
      </w:r>
      <w:r w:rsidRPr="00C76D56">
        <w:rPr>
          <w:rFonts w:eastAsia="TimesNewRomanPSMT"/>
          <w:bCs/>
          <w:kern w:val="1"/>
        </w:rPr>
        <w:t>, Ул. Карађорђева бр. 32, 31320 Нова Варош</w:t>
      </w:r>
      <w:r w:rsidRPr="00C76D56">
        <w:rPr>
          <w:rFonts w:eastAsia="Arial Unicode MS"/>
          <w:i/>
          <w:iCs/>
          <w:kern w:val="1"/>
        </w:rPr>
        <w:t xml:space="preserve">, </w:t>
      </w:r>
      <w:r w:rsidRPr="00C76D56">
        <w:rPr>
          <w:rFonts w:eastAsia="TimesNewRomanPSMT"/>
          <w:bCs/>
          <w:kern w:val="1"/>
        </w:rPr>
        <w:t xml:space="preserve">са назнаком: </w:t>
      </w:r>
      <w:r w:rsidRPr="00C76D56">
        <w:rPr>
          <w:rFonts w:eastAsia="Arial Unicode MS"/>
          <w:b/>
          <w:kern w:val="1"/>
        </w:rPr>
        <w:t>„</w:t>
      </w:r>
      <w:r w:rsidRPr="00C76D56">
        <w:rPr>
          <w:rFonts w:eastAsia="Arial Unicode MS"/>
          <w:b/>
          <w:bCs/>
          <w:kern w:val="1"/>
        </w:rPr>
        <w:t>Понуда за ЈН</w:t>
      </w:r>
      <w:r w:rsidR="00583DA7">
        <w:rPr>
          <w:rFonts w:eastAsia="Arial Unicode MS"/>
          <w:b/>
          <w:bCs/>
          <w:kern w:val="1"/>
        </w:rPr>
        <w:t>1.3.9</w:t>
      </w:r>
      <w:r w:rsidRPr="00C76D56">
        <w:rPr>
          <w:rFonts w:eastAsia="Arial Unicode MS"/>
          <w:b/>
          <w:bCs/>
          <w:kern w:val="1"/>
        </w:rPr>
        <w:t>/201</w:t>
      </w:r>
      <w:r w:rsidR="00583DA7">
        <w:rPr>
          <w:rFonts w:eastAsia="Arial Unicode MS"/>
          <w:b/>
          <w:bCs/>
          <w:kern w:val="1"/>
        </w:rPr>
        <w:t>8</w:t>
      </w:r>
      <w:r w:rsidRPr="00C76D56">
        <w:rPr>
          <w:rFonts w:eastAsia="Arial Unicode MS"/>
          <w:b/>
          <w:bCs/>
          <w:kern w:val="1"/>
        </w:rPr>
        <w:t xml:space="preserve"> – </w:t>
      </w:r>
      <w:r w:rsidR="00A362C8" w:rsidRPr="00A362C8">
        <w:rPr>
          <w:rFonts w:eastAsia="Arial Unicode MS"/>
          <w:b/>
          <w:bCs/>
          <w:kern w:val="1"/>
        </w:rPr>
        <w:t xml:space="preserve">Набавка и испорука камене јаловине </w:t>
      </w:r>
      <w:r w:rsidRPr="00C76D56">
        <w:rPr>
          <w:rFonts w:eastAsia="Arial Unicode MS"/>
          <w:b/>
          <w:bCs/>
          <w:kern w:val="1"/>
        </w:rPr>
        <w:t>- НЕ ОТВАРАТИ</w:t>
      </w:r>
      <w:r w:rsidRPr="00C76D56">
        <w:rPr>
          <w:rFonts w:eastAsia="Arial Unicode MS"/>
          <w:b/>
          <w:kern w:val="1"/>
        </w:rPr>
        <w:t>“</w:t>
      </w:r>
      <w:r w:rsidRPr="00C76D56">
        <w:rPr>
          <w:rFonts w:eastAsia="Arial Unicode MS"/>
          <w:kern w:val="1"/>
        </w:rPr>
        <w:t>.</w:t>
      </w:r>
      <w:r w:rsidRPr="00C76D56">
        <w:rPr>
          <w:rFonts w:eastAsia="Arial Unicode MS"/>
          <w:b/>
          <w:kern w:val="1"/>
        </w:rPr>
        <w:t xml:space="preserve"> </w:t>
      </w:r>
      <w:r w:rsidRPr="00C76D56">
        <w:rPr>
          <w:rFonts w:eastAsia="Arial Unicode MS"/>
          <w:kern w:val="1"/>
        </w:rPr>
        <w:t xml:space="preserve">Понуда се сматра благовременом уколико је примљена од стране наручиоца </w:t>
      </w:r>
      <w:r w:rsidRPr="00EC40D7">
        <w:rPr>
          <w:rFonts w:eastAsia="Arial Unicode MS"/>
          <w:kern w:val="1"/>
        </w:rPr>
        <w:t xml:space="preserve">до </w:t>
      </w:r>
      <w:r w:rsidR="00FE2812">
        <w:rPr>
          <w:rFonts w:eastAsia="Arial Unicode MS"/>
          <w:b/>
          <w:kern w:val="1"/>
        </w:rPr>
        <w:t>19.07</w:t>
      </w:r>
      <w:r w:rsidR="00583DA7" w:rsidRPr="00EC40D7">
        <w:rPr>
          <w:rFonts w:eastAsia="Arial Unicode MS"/>
          <w:b/>
          <w:kern w:val="1"/>
        </w:rPr>
        <w:t>.2018</w:t>
      </w:r>
      <w:r w:rsidRPr="00EC40D7">
        <w:rPr>
          <w:rFonts w:eastAsia="Arial Unicode MS"/>
          <w:b/>
          <w:kern w:val="1"/>
        </w:rPr>
        <w:t>. године</w:t>
      </w:r>
      <w:r w:rsidRPr="00C76D56">
        <w:rPr>
          <w:rFonts w:eastAsia="Arial Unicode MS"/>
          <w:b/>
          <w:kern w:val="1"/>
        </w:rPr>
        <w:t xml:space="preserve"> до 12,00 часова</w:t>
      </w:r>
      <w:r w:rsidRPr="00C76D56">
        <w:rPr>
          <w:rFonts w:eastAsia="Arial Unicode MS"/>
          <w:i/>
          <w:iCs/>
          <w:kern w:val="1"/>
        </w:rPr>
        <w:t xml:space="preserve">. </w:t>
      </w:r>
    </w:p>
    <w:p w:rsidR="00C76D56" w:rsidRPr="00C76D56" w:rsidRDefault="00C76D56" w:rsidP="00C76D56">
      <w:pPr>
        <w:autoSpaceDE w:val="0"/>
        <w:autoSpaceDN w:val="0"/>
        <w:adjustRightInd w:val="0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 xml:space="preserve">Наручилац ће, по пријему одређене понуде, на коверти, односно кутији у којој се понуда налази, обележити време пријема и евидентирати број и датум понуде према редоследу приспећа. Уколико је понуда достављена непосредно наручилац ће понуђачу предати потврду пријема понуде. У потврди о пријему наручилац ће навести датум и сат пријема понуде. </w:t>
      </w:r>
    </w:p>
    <w:p w:rsidR="00C76D56" w:rsidRPr="00C76D56" w:rsidRDefault="00C76D56" w:rsidP="00C76D56">
      <w:pPr>
        <w:autoSpaceDE w:val="0"/>
        <w:autoSpaceDN w:val="0"/>
        <w:adjustRightInd w:val="0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>Понуда коју  наручилац није примио у року одређеном за подношење понуда, односно која је примљена по истеку дана и сата до којег се могу понуде подносити, сматраће се неблаговременом.</w:t>
      </w:r>
    </w:p>
    <w:p w:rsidR="00962177" w:rsidRDefault="00962177" w:rsidP="00C76D56">
      <w:pPr>
        <w:spacing w:line="100" w:lineRule="atLeast"/>
        <w:jc w:val="both"/>
        <w:rPr>
          <w:rFonts w:ascii="Arial" w:eastAsia="TimesNewRomanPSMT" w:hAnsi="Arial" w:cs="Arial"/>
          <w:bCs/>
          <w:color w:val="FF0000"/>
          <w:kern w:val="1"/>
        </w:rPr>
      </w:pPr>
    </w:p>
    <w:p w:rsidR="008D027C" w:rsidRPr="00A362C8" w:rsidRDefault="008D027C" w:rsidP="008D027C">
      <w:pPr>
        <w:rPr>
          <w:rFonts w:eastAsia="MS Mincho"/>
          <w:b/>
          <w:i/>
          <w:lang w:val="ru-RU"/>
        </w:rPr>
      </w:pPr>
      <w:r w:rsidRPr="00A362C8">
        <w:rPr>
          <w:rFonts w:eastAsia="MS Mincho"/>
          <w:b/>
          <w:i/>
          <w:lang w:val="ru-RU"/>
        </w:rPr>
        <w:t>3. ПАРТИЈЕ</w:t>
      </w:r>
    </w:p>
    <w:p w:rsidR="008D027C" w:rsidRPr="00A362C8" w:rsidRDefault="008D027C" w:rsidP="008D027C">
      <w:pPr>
        <w:rPr>
          <w:rFonts w:eastAsia="MS Mincho"/>
          <w:lang w:val="ru-RU"/>
        </w:rPr>
      </w:pPr>
      <w:r w:rsidRPr="00A362C8">
        <w:rPr>
          <w:rFonts w:eastAsia="MS Mincho"/>
          <w:lang w:val="ru-RU"/>
        </w:rPr>
        <w:t xml:space="preserve">Предмет јавне набавке </w:t>
      </w:r>
      <w:r w:rsidR="00A362C8" w:rsidRPr="00A362C8">
        <w:rPr>
          <w:rFonts w:eastAsia="MS Mincho"/>
          <w:lang w:val="ru-RU"/>
        </w:rPr>
        <w:t>ни</w:t>
      </w:r>
      <w:r w:rsidRPr="00A362C8">
        <w:rPr>
          <w:rFonts w:eastAsia="MS Mincho"/>
          <w:lang w:val="ru-RU"/>
        </w:rPr>
        <w:t xml:space="preserve">је обликован </w:t>
      </w:r>
      <w:r w:rsidR="00A362C8" w:rsidRPr="00A362C8">
        <w:rPr>
          <w:rFonts w:eastAsia="MS Mincho"/>
          <w:lang w:val="ru-RU"/>
        </w:rPr>
        <w:t>по партијама.</w:t>
      </w:r>
    </w:p>
    <w:p w:rsidR="008D027C" w:rsidRPr="00C76D56" w:rsidRDefault="008D027C" w:rsidP="00C76D56">
      <w:pPr>
        <w:spacing w:line="100" w:lineRule="atLeast"/>
        <w:jc w:val="both"/>
        <w:rPr>
          <w:rFonts w:ascii="Arial" w:eastAsia="TimesNewRomanPSMT" w:hAnsi="Arial" w:cs="Arial"/>
          <w:bCs/>
          <w:color w:val="FF0000"/>
          <w:kern w:val="1"/>
        </w:rPr>
      </w:pPr>
    </w:p>
    <w:p w:rsidR="00C76D56" w:rsidRPr="00C76D56" w:rsidRDefault="008D027C" w:rsidP="00C76D56">
      <w:pPr>
        <w:spacing w:line="100" w:lineRule="atLeast"/>
        <w:jc w:val="both"/>
        <w:rPr>
          <w:rFonts w:eastAsia="Arial Unicode MS"/>
          <w:bCs/>
          <w:iCs/>
          <w:kern w:val="1"/>
        </w:rPr>
      </w:pPr>
      <w:r w:rsidRPr="00A362C8">
        <w:rPr>
          <w:rFonts w:eastAsia="Arial Unicode MS"/>
          <w:b/>
          <w:i/>
          <w:iCs/>
          <w:kern w:val="1"/>
        </w:rPr>
        <w:t>4</w:t>
      </w:r>
      <w:r w:rsidR="00C76D56" w:rsidRPr="00A362C8">
        <w:rPr>
          <w:rFonts w:eastAsia="Arial Unicode MS"/>
          <w:b/>
          <w:i/>
          <w:iCs/>
          <w:kern w:val="1"/>
        </w:rPr>
        <w:t>.</w:t>
      </w:r>
      <w:r w:rsidR="00C76D56" w:rsidRPr="00A362C8">
        <w:rPr>
          <w:rFonts w:eastAsia="Arial Unicode MS"/>
          <w:b/>
          <w:bCs/>
          <w:i/>
          <w:iCs/>
          <w:kern w:val="1"/>
        </w:rPr>
        <w:t xml:space="preserve">  ПОНУДА</w:t>
      </w:r>
      <w:r w:rsidR="00C76D56" w:rsidRPr="00C76D56">
        <w:rPr>
          <w:rFonts w:eastAsia="Arial Unicode MS"/>
          <w:b/>
          <w:bCs/>
          <w:i/>
          <w:iCs/>
          <w:kern w:val="1"/>
        </w:rPr>
        <w:t xml:space="preserve"> СА ВАРИЈАНТАМА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bCs/>
          <w:iCs/>
          <w:kern w:val="1"/>
        </w:rPr>
      </w:pPr>
      <w:r w:rsidRPr="00C76D56">
        <w:rPr>
          <w:rFonts w:eastAsia="Arial Unicode MS"/>
          <w:bCs/>
          <w:iCs/>
          <w:kern w:val="1"/>
        </w:rPr>
        <w:t>Подношење понуде са варијантама није дозвољено</w:t>
      </w:r>
      <w:r w:rsidRPr="00C76D56">
        <w:rPr>
          <w:rFonts w:ascii="Arial" w:eastAsia="Arial Unicode MS" w:hAnsi="Arial" w:cs="Arial"/>
          <w:bCs/>
          <w:iCs/>
          <w:kern w:val="1"/>
        </w:rPr>
        <w:t>.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b/>
          <w:bCs/>
          <w:i/>
          <w:iCs/>
          <w:color w:val="FF0000"/>
          <w:kern w:val="1"/>
        </w:rPr>
      </w:pPr>
    </w:p>
    <w:p w:rsidR="00C76D56" w:rsidRPr="00C76D56" w:rsidRDefault="00341963" w:rsidP="00C76D56">
      <w:pPr>
        <w:spacing w:line="100" w:lineRule="atLeast"/>
        <w:jc w:val="both"/>
        <w:rPr>
          <w:rFonts w:eastAsia="Arial Unicode MS"/>
          <w:kern w:val="1"/>
        </w:rPr>
      </w:pPr>
      <w:r w:rsidRPr="00A362C8">
        <w:rPr>
          <w:rFonts w:eastAsia="Arial Unicode MS"/>
          <w:b/>
          <w:bCs/>
          <w:i/>
          <w:iCs/>
          <w:kern w:val="1"/>
        </w:rPr>
        <w:t>5</w:t>
      </w:r>
      <w:r w:rsidR="00C76D56" w:rsidRPr="00A362C8">
        <w:rPr>
          <w:rFonts w:eastAsia="Arial Unicode MS"/>
          <w:b/>
          <w:bCs/>
          <w:i/>
          <w:iCs/>
          <w:kern w:val="1"/>
        </w:rPr>
        <w:t xml:space="preserve">. </w:t>
      </w:r>
      <w:r w:rsidR="00C76D56" w:rsidRPr="00A362C8">
        <w:rPr>
          <w:rFonts w:eastAsia="Arial Unicode MS"/>
          <w:b/>
          <w:i/>
          <w:iCs/>
          <w:kern w:val="1"/>
        </w:rPr>
        <w:t>НАЧИН</w:t>
      </w:r>
      <w:r w:rsidR="00C76D56" w:rsidRPr="00C76D56">
        <w:rPr>
          <w:rFonts w:eastAsia="Arial Unicode MS"/>
          <w:b/>
          <w:i/>
          <w:iCs/>
          <w:kern w:val="1"/>
        </w:rPr>
        <w:t xml:space="preserve"> ИЗМЕНЕ, ДОПУНЕ И ОПОЗИВА ПОНУДЕ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>У року за подношење понуде понуђач може да измени, допуни или опозове своју понуду на начин који је одређен за подношење понуде.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iCs/>
          <w:kern w:val="1"/>
        </w:rPr>
      </w:pPr>
      <w:r w:rsidRPr="00C76D56">
        <w:rPr>
          <w:rFonts w:eastAsia="Arial Unicode MS"/>
          <w:kern w:val="1"/>
        </w:rPr>
        <w:t xml:space="preserve">Понуђач је дужан да јасно назначи који део понуде мења односно која документа накнадно доставља. 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iCs/>
          <w:kern w:val="1"/>
        </w:rPr>
      </w:pPr>
      <w:r w:rsidRPr="00C76D56">
        <w:rPr>
          <w:rFonts w:eastAsia="TimesNewRomanPSMT"/>
          <w:bCs/>
          <w:iCs/>
          <w:kern w:val="1"/>
        </w:rPr>
        <w:t xml:space="preserve">Измену, допуну или опозив понуде треба доставити на адресу: </w:t>
      </w:r>
      <w:r w:rsidR="00D93A9A">
        <w:rPr>
          <w:rFonts w:eastAsia="TimesNewRomanPSMT"/>
          <w:bCs/>
          <w:iCs/>
          <w:kern w:val="1"/>
        </w:rPr>
        <w:t>Општина</w:t>
      </w:r>
      <w:r w:rsidRPr="00C76D56">
        <w:rPr>
          <w:rFonts w:eastAsia="TimesNewRomanPSMT"/>
          <w:bCs/>
          <w:iCs/>
          <w:kern w:val="1"/>
        </w:rPr>
        <w:t xml:space="preserve"> Нова Варош, Ул. Карађорђева бр. 32, 31320 Нова Варош, са назнаком: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iCs/>
          <w:kern w:val="1"/>
        </w:rPr>
      </w:pPr>
      <w:r w:rsidRPr="00C76D56">
        <w:rPr>
          <w:rFonts w:eastAsia="TimesNewRomanPSMT"/>
          <w:bCs/>
          <w:iCs/>
          <w:kern w:val="1"/>
        </w:rPr>
        <w:t>- „Измена понуде</w:t>
      </w:r>
      <w:r w:rsidRPr="00C76D56">
        <w:rPr>
          <w:rFonts w:eastAsia="TimesNewRomanPS-BoldMT"/>
          <w:bCs/>
          <w:kern w:val="1"/>
        </w:rPr>
        <w:t xml:space="preserve"> за јавну набавку</w:t>
      </w:r>
      <w:r w:rsidR="00583DA7">
        <w:rPr>
          <w:rFonts w:eastAsia="Arial Unicode MS"/>
          <w:kern w:val="1"/>
        </w:rPr>
        <w:t>, ЈН бр. 1.3.9/2018</w:t>
      </w:r>
      <w:r w:rsidRPr="00C76D56">
        <w:rPr>
          <w:rFonts w:eastAsia="Arial Unicode MS"/>
          <w:kern w:val="1"/>
        </w:rPr>
        <w:t xml:space="preserve">– </w:t>
      </w:r>
      <w:r w:rsidR="00A362C8" w:rsidRPr="00A362C8">
        <w:rPr>
          <w:rFonts w:eastAsia="Arial Unicode MS"/>
          <w:bCs/>
          <w:kern w:val="1"/>
        </w:rPr>
        <w:t xml:space="preserve">Набавка и испорука камене јаловине </w:t>
      </w:r>
      <w:r w:rsidRPr="00C76D56">
        <w:rPr>
          <w:rFonts w:eastAsia="TimesNewRomanPSMT"/>
          <w:bCs/>
          <w:kern w:val="1"/>
        </w:rPr>
        <w:t xml:space="preserve">- </w:t>
      </w:r>
      <w:r w:rsidRPr="00C76D56">
        <w:rPr>
          <w:rFonts w:eastAsia="TimesNewRomanPS-BoldMT"/>
          <w:bCs/>
          <w:kern w:val="1"/>
        </w:rPr>
        <w:t>НЕ ОТВАРАТИ”</w:t>
      </w:r>
      <w:r w:rsidRPr="00C76D56">
        <w:rPr>
          <w:rFonts w:eastAsia="TimesNewRomanPSMT"/>
          <w:bCs/>
          <w:iCs/>
          <w:kern w:val="1"/>
        </w:rPr>
        <w:t xml:space="preserve"> или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iCs/>
          <w:kern w:val="1"/>
        </w:rPr>
      </w:pPr>
      <w:r w:rsidRPr="00C76D56">
        <w:rPr>
          <w:rFonts w:eastAsia="TimesNewRomanPSMT"/>
          <w:bCs/>
          <w:iCs/>
          <w:kern w:val="1"/>
        </w:rPr>
        <w:t xml:space="preserve">- „Допуна понуде </w:t>
      </w:r>
      <w:r w:rsidRPr="00C76D56">
        <w:rPr>
          <w:rFonts w:eastAsia="TimesNewRomanPS-BoldMT"/>
          <w:bCs/>
          <w:kern w:val="1"/>
        </w:rPr>
        <w:t>за јавну набавку</w:t>
      </w:r>
      <w:r w:rsidR="00341963" w:rsidRPr="00341963">
        <w:rPr>
          <w:rFonts w:eastAsia="Arial Unicode MS"/>
          <w:kern w:val="1"/>
        </w:rPr>
        <w:t>,</w:t>
      </w:r>
      <w:r w:rsidRPr="00C76D56">
        <w:rPr>
          <w:rFonts w:eastAsia="Arial Unicode MS"/>
          <w:kern w:val="1"/>
        </w:rPr>
        <w:t xml:space="preserve"> </w:t>
      </w:r>
      <w:r w:rsidR="00583DA7">
        <w:rPr>
          <w:rFonts w:eastAsia="Arial Unicode MS"/>
          <w:kern w:val="1"/>
        </w:rPr>
        <w:t>ЈН бр. 1.3.9/2018</w:t>
      </w:r>
      <w:r w:rsidR="00341963" w:rsidRPr="00341963">
        <w:rPr>
          <w:rFonts w:eastAsia="Arial Unicode MS"/>
          <w:kern w:val="1"/>
        </w:rPr>
        <w:t xml:space="preserve">– </w:t>
      </w:r>
      <w:r w:rsidR="00A362C8" w:rsidRPr="00A362C8">
        <w:rPr>
          <w:rFonts w:eastAsia="Arial Unicode MS"/>
          <w:kern w:val="1"/>
        </w:rPr>
        <w:t xml:space="preserve">Набавка и испорука камене јаловине </w:t>
      </w:r>
      <w:r w:rsidRPr="00C76D56">
        <w:rPr>
          <w:rFonts w:eastAsia="TimesNewRomanPSMT"/>
          <w:bCs/>
          <w:kern w:val="1"/>
        </w:rPr>
        <w:t xml:space="preserve">- </w:t>
      </w:r>
      <w:r w:rsidRPr="00C76D56">
        <w:rPr>
          <w:rFonts w:eastAsia="TimesNewRomanPS-BoldMT"/>
          <w:bCs/>
          <w:kern w:val="1"/>
        </w:rPr>
        <w:t>НЕ ОТВАРАТИ”</w:t>
      </w:r>
      <w:r w:rsidRPr="00C76D56">
        <w:rPr>
          <w:rFonts w:eastAsia="TimesNewRomanPSMT"/>
          <w:bCs/>
          <w:iCs/>
          <w:kern w:val="1"/>
        </w:rPr>
        <w:t xml:space="preserve"> или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iCs/>
          <w:kern w:val="1"/>
        </w:rPr>
      </w:pPr>
      <w:r w:rsidRPr="00C76D56">
        <w:rPr>
          <w:rFonts w:eastAsia="TimesNewRomanPSMT"/>
          <w:bCs/>
          <w:iCs/>
          <w:kern w:val="1"/>
        </w:rPr>
        <w:t xml:space="preserve">- „Опозив понуде </w:t>
      </w:r>
      <w:r w:rsidRPr="00C76D56">
        <w:rPr>
          <w:rFonts w:eastAsia="TimesNewRomanPS-BoldMT"/>
          <w:bCs/>
          <w:kern w:val="1"/>
        </w:rPr>
        <w:t>за јавну набавку</w:t>
      </w:r>
      <w:r w:rsidR="00341963" w:rsidRPr="00341963">
        <w:rPr>
          <w:rFonts w:eastAsia="Arial Unicode MS"/>
          <w:kern w:val="1"/>
        </w:rPr>
        <w:t>,</w:t>
      </w:r>
      <w:r w:rsidRPr="00C76D56">
        <w:rPr>
          <w:rFonts w:eastAsia="Arial Unicode MS"/>
          <w:kern w:val="1"/>
        </w:rPr>
        <w:t xml:space="preserve"> </w:t>
      </w:r>
      <w:r w:rsidR="00583DA7">
        <w:rPr>
          <w:rFonts w:eastAsia="Arial Unicode MS"/>
          <w:kern w:val="1"/>
        </w:rPr>
        <w:t>ЈН бр. 1.3.9/2018</w:t>
      </w:r>
      <w:r w:rsidR="00341963" w:rsidRPr="00C76D56">
        <w:rPr>
          <w:rFonts w:eastAsia="Arial Unicode MS"/>
          <w:kern w:val="1"/>
        </w:rPr>
        <w:t xml:space="preserve">– </w:t>
      </w:r>
      <w:r w:rsidR="00A362C8" w:rsidRPr="00A362C8">
        <w:rPr>
          <w:rFonts w:eastAsia="Arial Unicode MS"/>
          <w:bCs/>
          <w:kern w:val="1"/>
        </w:rPr>
        <w:t xml:space="preserve">Набавка и испорука камене јаловине </w:t>
      </w:r>
      <w:r w:rsidRPr="00C76D56">
        <w:rPr>
          <w:rFonts w:eastAsia="TimesNewRomanPSMT"/>
          <w:bCs/>
          <w:kern w:val="1"/>
        </w:rPr>
        <w:t xml:space="preserve">- </w:t>
      </w:r>
      <w:r w:rsidRPr="00C76D56">
        <w:rPr>
          <w:rFonts w:eastAsia="TimesNewRomanPS-BoldMT"/>
          <w:bCs/>
          <w:kern w:val="1"/>
        </w:rPr>
        <w:t>НЕ ОТВАРАТИ”  или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-BoldMT"/>
          <w:bCs/>
          <w:kern w:val="1"/>
        </w:rPr>
      </w:pPr>
      <w:r w:rsidRPr="00C76D56">
        <w:rPr>
          <w:rFonts w:eastAsia="TimesNewRomanPSMT"/>
          <w:bCs/>
          <w:iCs/>
          <w:kern w:val="1"/>
        </w:rPr>
        <w:lastRenderedPageBreak/>
        <w:t>- „Измена и допуна понуде</w:t>
      </w:r>
      <w:r w:rsidRPr="00C76D56">
        <w:rPr>
          <w:rFonts w:eastAsia="TimesNewRomanPS-BoldMT"/>
          <w:bCs/>
          <w:kern w:val="1"/>
        </w:rPr>
        <w:t xml:space="preserve"> за јавну набавку</w:t>
      </w:r>
      <w:r w:rsidR="00341963" w:rsidRPr="00341963">
        <w:rPr>
          <w:rFonts w:eastAsia="Arial Unicode MS"/>
          <w:kern w:val="1"/>
        </w:rPr>
        <w:t>,</w:t>
      </w:r>
      <w:r w:rsidRPr="00C76D56">
        <w:rPr>
          <w:rFonts w:eastAsia="Arial Unicode MS"/>
          <w:kern w:val="1"/>
        </w:rPr>
        <w:t xml:space="preserve"> </w:t>
      </w:r>
      <w:r w:rsidR="00583DA7">
        <w:rPr>
          <w:rFonts w:eastAsia="Arial Unicode MS"/>
          <w:kern w:val="1"/>
        </w:rPr>
        <w:t>ЈН бр. 1.3.9/2018</w:t>
      </w:r>
      <w:r w:rsidR="00341963" w:rsidRPr="00341963">
        <w:rPr>
          <w:rFonts w:eastAsia="Arial Unicode MS"/>
          <w:kern w:val="1"/>
        </w:rPr>
        <w:t xml:space="preserve">– </w:t>
      </w:r>
      <w:r w:rsidR="00A362C8" w:rsidRPr="00A362C8">
        <w:rPr>
          <w:rFonts w:eastAsia="Arial Unicode MS"/>
          <w:kern w:val="1"/>
        </w:rPr>
        <w:t>Набавка и испорука камене јаловине</w:t>
      </w:r>
      <w:r w:rsidRPr="00C76D56">
        <w:rPr>
          <w:rFonts w:eastAsia="TimesNewRomanPS-BoldMT"/>
          <w:bCs/>
          <w:kern w:val="1"/>
        </w:rPr>
        <w:t xml:space="preserve"> </w:t>
      </w:r>
      <w:r w:rsidRPr="00C76D56">
        <w:rPr>
          <w:rFonts w:eastAsia="TimesNewRomanPSMT"/>
          <w:bCs/>
          <w:kern w:val="1"/>
        </w:rPr>
        <w:t xml:space="preserve">- </w:t>
      </w:r>
      <w:r w:rsidRPr="00C76D56">
        <w:rPr>
          <w:rFonts w:eastAsia="TimesNewRomanPS-BoldMT"/>
          <w:bCs/>
          <w:kern w:val="1"/>
        </w:rPr>
        <w:t>НЕ ОТВАРАТИ”.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TimesNewRomanPSMT"/>
          <w:bCs/>
          <w:kern w:val="1"/>
        </w:rPr>
        <w:t>На полеђини коверте или на кутији навести назив и адресу понуђача. У случају да понуду подноси група понуђача, на коверти је потребно назначити да се ради о групи понуђача и навести називе и адресу свих учесника у заједничкој понуди.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b/>
          <w:i/>
          <w:iCs/>
          <w:kern w:val="1"/>
        </w:rPr>
      </w:pPr>
      <w:r w:rsidRPr="00C76D56">
        <w:rPr>
          <w:rFonts w:eastAsia="Arial Unicode MS"/>
          <w:kern w:val="1"/>
        </w:rPr>
        <w:t>По истеку рока за подношење понуда понуђач не може да повуче нити да мења своју понуду.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b/>
          <w:i/>
          <w:iCs/>
          <w:color w:val="FF0000"/>
          <w:kern w:val="1"/>
        </w:rPr>
      </w:pPr>
    </w:p>
    <w:p w:rsidR="00C76D56" w:rsidRPr="00C76D56" w:rsidRDefault="00341963" w:rsidP="00C76D56">
      <w:pPr>
        <w:spacing w:line="100" w:lineRule="atLeast"/>
        <w:jc w:val="both"/>
        <w:rPr>
          <w:rFonts w:eastAsia="Arial Unicode MS"/>
          <w:bCs/>
          <w:iCs/>
          <w:kern w:val="1"/>
        </w:rPr>
      </w:pPr>
      <w:r w:rsidRPr="00607133">
        <w:rPr>
          <w:rFonts w:eastAsia="Arial Unicode MS"/>
          <w:b/>
          <w:bCs/>
          <w:i/>
          <w:iCs/>
          <w:kern w:val="1"/>
        </w:rPr>
        <w:t>6</w:t>
      </w:r>
      <w:r w:rsidR="00C76D56" w:rsidRPr="00607133">
        <w:rPr>
          <w:rFonts w:eastAsia="Arial Unicode MS"/>
          <w:b/>
          <w:bCs/>
          <w:i/>
          <w:iCs/>
          <w:kern w:val="1"/>
        </w:rPr>
        <w:t>. УЧЕСТВОВАЊЕ</w:t>
      </w:r>
      <w:r w:rsidR="00C76D56" w:rsidRPr="00C76D56">
        <w:rPr>
          <w:rFonts w:eastAsia="Arial Unicode MS"/>
          <w:b/>
          <w:bCs/>
          <w:i/>
          <w:iCs/>
          <w:kern w:val="1"/>
        </w:rPr>
        <w:t xml:space="preserve"> У ЗАЈЕДНИЧКОЈ ПОНУДИ ИЛИ КАО ПОДИЗВОЂАЧ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iCs/>
          <w:kern w:val="1"/>
        </w:rPr>
      </w:pPr>
      <w:r w:rsidRPr="00C76D56">
        <w:rPr>
          <w:rFonts w:eastAsia="Arial Unicode MS"/>
          <w:bCs/>
          <w:iCs/>
          <w:kern w:val="1"/>
        </w:rPr>
        <w:t>Понуђач може да поднесе само једну понуду.</w:t>
      </w:r>
      <w:r w:rsidRPr="00C76D56">
        <w:rPr>
          <w:rFonts w:eastAsia="Arial Unicode MS"/>
          <w:i/>
          <w:iCs/>
          <w:kern w:val="1"/>
        </w:rPr>
        <w:t xml:space="preserve">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iCs/>
          <w:kern w:val="1"/>
        </w:rPr>
      </w:pPr>
      <w:r w:rsidRPr="00C76D56">
        <w:rPr>
          <w:rFonts w:eastAsia="Arial Unicode MS"/>
          <w:iCs/>
          <w:kern w:val="1"/>
        </w:rPr>
        <w:t>Понуђач који је самостално поднео понуду не може истовремено да учествује у заједничкој понуди или као подизвођач, нити исто лице може учествовати у више заједничких понуда.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i/>
          <w:iCs/>
          <w:kern w:val="1"/>
        </w:rPr>
      </w:pPr>
      <w:r w:rsidRPr="00C76D56">
        <w:rPr>
          <w:rFonts w:eastAsia="Arial Unicode MS"/>
          <w:iCs/>
          <w:kern w:val="1"/>
        </w:rPr>
        <w:t xml:space="preserve">У Обрасцу понуде (поглавље </w:t>
      </w:r>
      <w:r w:rsidRPr="00C76D56">
        <w:rPr>
          <w:rFonts w:eastAsia="Arial Unicode MS"/>
          <w:b/>
          <w:iCs/>
          <w:kern w:val="1"/>
          <w:lang w:val="en-US"/>
        </w:rPr>
        <w:t>V</w:t>
      </w:r>
      <w:r w:rsidRPr="00C76D56">
        <w:rPr>
          <w:rFonts w:eastAsia="Arial Unicode MS"/>
          <w:iCs/>
          <w:kern w:val="1"/>
          <w:lang w:val="ru-RU"/>
        </w:rPr>
        <w:t>)</w:t>
      </w:r>
      <w:r w:rsidRPr="00C76D56">
        <w:rPr>
          <w:rFonts w:eastAsia="Arial Unicode MS"/>
          <w:iCs/>
          <w:kern w:val="1"/>
        </w:rPr>
        <w:t>, понуђач наводи на који начин подноси понуду, односно да ли подноси понуду самостално, или као заједничку понуду, или подноси понуду са подизвођачем.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b/>
          <w:bCs/>
          <w:i/>
          <w:iCs/>
          <w:color w:val="FF0000"/>
          <w:kern w:val="1"/>
        </w:rPr>
      </w:pPr>
    </w:p>
    <w:p w:rsidR="00C76D56" w:rsidRPr="00C76D56" w:rsidRDefault="00341963" w:rsidP="00C76D56">
      <w:pPr>
        <w:spacing w:line="100" w:lineRule="atLeast"/>
        <w:jc w:val="both"/>
        <w:rPr>
          <w:rFonts w:eastAsia="Arial Unicode MS"/>
          <w:iCs/>
          <w:kern w:val="1"/>
        </w:rPr>
      </w:pPr>
      <w:r w:rsidRPr="00607133">
        <w:rPr>
          <w:rFonts w:eastAsia="Arial Unicode MS"/>
          <w:b/>
          <w:bCs/>
          <w:i/>
          <w:iCs/>
          <w:kern w:val="1"/>
        </w:rPr>
        <w:t>7</w:t>
      </w:r>
      <w:r w:rsidR="00C76D56" w:rsidRPr="00607133">
        <w:rPr>
          <w:rFonts w:eastAsia="Arial Unicode MS"/>
          <w:b/>
          <w:bCs/>
          <w:i/>
          <w:iCs/>
          <w:kern w:val="1"/>
        </w:rPr>
        <w:t>. ПОНУДА</w:t>
      </w:r>
      <w:r w:rsidR="00C76D56" w:rsidRPr="00C76D56">
        <w:rPr>
          <w:rFonts w:eastAsia="Arial Unicode MS"/>
          <w:b/>
          <w:bCs/>
          <w:i/>
          <w:iCs/>
          <w:kern w:val="1"/>
        </w:rPr>
        <w:t xml:space="preserve"> СА ПОДИЗВОЂАЧЕМ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iCs/>
          <w:kern w:val="1"/>
        </w:rPr>
      </w:pPr>
      <w:r w:rsidRPr="00C76D56">
        <w:rPr>
          <w:rFonts w:eastAsia="Arial Unicode MS"/>
          <w:iCs/>
          <w:kern w:val="1"/>
        </w:rPr>
        <w:t xml:space="preserve">Уколико понуђач подноси понуду са подизвођачем дужан је да у Обрасцу понуде (поглавље </w:t>
      </w:r>
      <w:r w:rsidRPr="00C76D56">
        <w:rPr>
          <w:rFonts w:eastAsia="Arial Unicode MS"/>
          <w:b/>
          <w:iCs/>
          <w:kern w:val="1"/>
          <w:lang w:val="en-US"/>
        </w:rPr>
        <w:t>V</w:t>
      </w:r>
      <w:r w:rsidRPr="00C76D56">
        <w:rPr>
          <w:rFonts w:eastAsia="Arial Unicode MS"/>
          <w:iCs/>
          <w:kern w:val="1"/>
          <w:lang w:val="ru-RU"/>
        </w:rPr>
        <w:t>)</w:t>
      </w:r>
      <w:r w:rsidRPr="00C76D56">
        <w:rPr>
          <w:rFonts w:eastAsia="Arial Unicode MS"/>
          <w:iCs/>
          <w:kern w:val="1"/>
        </w:rPr>
        <w:t xml:space="preserve"> наведе да понуду подноси са поизвођачем, проценат укупне вредности набавке који ће поверити подизвођачу,  а који не може бити већи од 50%, као и део предмета набавке који ће извршити преко подизвођача.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iCs/>
          <w:kern w:val="1"/>
        </w:rPr>
      </w:pPr>
      <w:r w:rsidRPr="00C76D56">
        <w:rPr>
          <w:rFonts w:eastAsia="Arial Unicode MS"/>
          <w:iCs/>
          <w:kern w:val="1"/>
        </w:rPr>
        <w:t>Понуђач у Обрасцу понуде</w:t>
      </w:r>
      <w:r w:rsidRPr="00C76D56">
        <w:rPr>
          <w:rFonts w:eastAsia="Arial Unicode MS"/>
          <w:i/>
          <w:iCs/>
          <w:kern w:val="1"/>
        </w:rPr>
        <w:t xml:space="preserve"> </w:t>
      </w:r>
      <w:r w:rsidRPr="00C76D56">
        <w:rPr>
          <w:rFonts w:eastAsia="Arial Unicode MS"/>
          <w:iCs/>
          <w:kern w:val="1"/>
        </w:rPr>
        <w:t xml:space="preserve">наводи назив и седиште подизвођача, уколико ће делимично извршење набавке поверити подизвођачу. 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kern w:val="1"/>
        </w:rPr>
      </w:pPr>
      <w:r w:rsidRPr="00C76D56">
        <w:rPr>
          <w:rFonts w:eastAsia="Arial Unicode MS"/>
          <w:iCs/>
          <w:kern w:val="1"/>
        </w:rPr>
        <w:t>Уколико уговор о јавној набавци буде закључен између наручиоца и понуђача који подноси понуду са подизвођачем, тај подизвођач ће бити наведен и у уговору о јавној набавци.</w:t>
      </w:r>
      <w:r w:rsidRPr="00C76D56">
        <w:rPr>
          <w:rFonts w:eastAsia="TimesNewRomanPSMT"/>
          <w:bCs/>
          <w:kern w:val="1"/>
        </w:rPr>
        <w:t xml:space="preserve"> 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iCs/>
          <w:color w:val="FF0000"/>
          <w:kern w:val="1"/>
        </w:rPr>
      </w:pPr>
      <w:r w:rsidRPr="00C76D56">
        <w:rPr>
          <w:rFonts w:eastAsia="Arial Unicode MS"/>
          <w:iCs/>
          <w:kern w:val="1"/>
        </w:rPr>
        <w:t>Понуђач у потпуности одговара наручиоцу за извршење обавеза из поступка јавне набавке, односно извршење уговорних обавеза, без обзира на број подизвођача.</w:t>
      </w:r>
      <w:r w:rsidRPr="00C76D56">
        <w:rPr>
          <w:rFonts w:ascii="Arial" w:eastAsia="Arial Unicode MS" w:hAnsi="Arial" w:cs="Arial"/>
          <w:iCs/>
          <w:kern w:val="1"/>
        </w:rPr>
        <w:t xml:space="preserve"> 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b/>
          <w:i/>
          <w:color w:val="FF0000"/>
          <w:kern w:val="1"/>
        </w:rPr>
      </w:pPr>
    </w:p>
    <w:p w:rsidR="00C76D56" w:rsidRPr="00C76D56" w:rsidRDefault="00341963" w:rsidP="00C76D56">
      <w:pPr>
        <w:spacing w:line="100" w:lineRule="atLeast"/>
        <w:jc w:val="both"/>
        <w:rPr>
          <w:rFonts w:eastAsia="Arial Unicode MS"/>
          <w:kern w:val="1"/>
        </w:rPr>
      </w:pPr>
      <w:r w:rsidRPr="00607133">
        <w:rPr>
          <w:rFonts w:eastAsia="Arial Unicode MS"/>
          <w:b/>
          <w:i/>
          <w:kern w:val="1"/>
        </w:rPr>
        <w:t>8</w:t>
      </w:r>
      <w:r w:rsidR="00C76D56" w:rsidRPr="00607133">
        <w:rPr>
          <w:rFonts w:eastAsia="Arial Unicode MS"/>
          <w:b/>
          <w:i/>
          <w:kern w:val="1"/>
        </w:rPr>
        <w:t>. ЗАЈЕДНИЧКА</w:t>
      </w:r>
      <w:r w:rsidR="00C76D56" w:rsidRPr="00C76D56">
        <w:rPr>
          <w:rFonts w:eastAsia="Arial Unicode MS"/>
          <w:b/>
          <w:i/>
          <w:kern w:val="1"/>
        </w:rPr>
        <w:t xml:space="preserve"> ПОНУДА</w:t>
      </w:r>
    </w:p>
    <w:p w:rsidR="00341963" w:rsidRPr="00341963" w:rsidRDefault="00341963" w:rsidP="00341963">
      <w:pPr>
        <w:spacing w:line="100" w:lineRule="atLeast"/>
        <w:jc w:val="both"/>
        <w:rPr>
          <w:rFonts w:eastAsia="Arial Unicode MS"/>
          <w:kern w:val="1"/>
        </w:rPr>
      </w:pPr>
      <w:r w:rsidRPr="00341963">
        <w:rPr>
          <w:rFonts w:eastAsia="Arial Unicode MS"/>
          <w:kern w:val="1"/>
        </w:rPr>
        <w:t>Понуду може поднети група понуђача.</w:t>
      </w:r>
    </w:p>
    <w:p w:rsidR="00341963" w:rsidRPr="00341963" w:rsidRDefault="00341963" w:rsidP="00341963">
      <w:pPr>
        <w:spacing w:line="100" w:lineRule="atLeast"/>
        <w:jc w:val="both"/>
        <w:rPr>
          <w:rFonts w:eastAsia="Arial Unicode MS"/>
          <w:kern w:val="1"/>
        </w:rPr>
      </w:pPr>
      <w:r w:rsidRPr="00341963">
        <w:rPr>
          <w:rFonts w:eastAsia="Arial Unicode MS"/>
          <w:kern w:val="1"/>
        </w:rPr>
        <w:t xml:space="preserve">Уколико понуду подноси група понуђача, саставни део заједничке понуде мора бити споразум којим се понуђачи из групе међусобно и према наручиоцу обавезују на извршење јавне набавке, а који обавезно садржи податке из члана 81. ст. 4. тач. 1) и 2) Закона и то: </w:t>
      </w:r>
    </w:p>
    <w:p w:rsidR="00341963" w:rsidRPr="00341963" w:rsidRDefault="00341963" w:rsidP="00341963">
      <w:pPr>
        <w:spacing w:line="100" w:lineRule="atLeast"/>
        <w:ind w:firstLine="708"/>
        <w:jc w:val="both"/>
        <w:rPr>
          <w:rFonts w:eastAsia="Arial Unicode MS"/>
          <w:kern w:val="1"/>
        </w:rPr>
      </w:pPr>
      <w:r w:rsidRPr="00341963">
        <w:rPr>
          <w:rFonts w:eastAsia="Arial Unicode MS"/>
          <w:kern w:val="1"/>
        </w:rPr>
        <w:t xml:space="preserve">• податке о члану групе који ће бити носилац посла, односно који ће поднети понуду и који ће заступати групу понуђача пред наручиоцем, </w:t>
      </w:r>
    </w:p>
    <w:p w:rsidR="00C76D56" w:rsidRPr="00C76D56" w:rsidRDefault="00341963" w:rsidP="00341963">
      <w:pPr>
        <w:spacing w:line="100" w:lineRule="atLeast"/>
        <w:ind w:firstLine="708"/>
        <w:jc w:val="both"/>
        <w:rPr>
          <w:rFonts w:eastAsia="TimesNewRomanPSMT"/>
          <w:bCs/>
          <w:kern w:val="1"/>
        </w:rPr>
      </w:pPr>
      <w:r w:rsidRPr="00341963">
        <w:rPr>
          <w:rFonts w:eastAsia="Arial Unicode MS"/>
          <w:kern w:val="1"/>
        </w:rPr>
        <w:t>• опис послова сваког од понуђача из групе понуђача у извршењу уговора.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 xml:space="preserve">Понуђачи из групе понуђача одговарају неограничено солидарно према наручиоцу.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>Задруга може поднети понуду самостално, у своје име, а за рачун задругара или заједничку понуду у име задругара.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>Ако задруга подноси понуду у своје име за обавезе из поступка јавне набавке и уговора о јавној набавци одговара задруга и задругари у складу са законом.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kern w:val="1"/>
          <w:lang w:val="ru-RU"/>
        </w:rPr>
      </w:pPr>
      <w:r w:rsidRPr="00C76D56">
        <w:rPr>
          <w:rFonts w:eastAsia="Arial Unicode MS"/>
          <w:kern w:val="1"/>
        </w:rPr>
        <w:t>Ако задруга подноси заједничку понуду у име задругара за обавезе из поступка јавне набавке и уговора о јавној набавци неограничено солидарно одговарају задругари.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b/>
          <w:bCs/>
          <w:i/>
          <w:iCs/>
          <w:color w:val="FF0000"/>
          <w:kern w:val="1"/>
        </w:rPr>
      </w:pPr>
    </w:p>
    <w:p w:rsidR="00C76D56" w:rsidRPr="00607133" w:rsidRDefault="00341963" w:rsidP="00C76D56">
      <w:pPr>
        <w:spacing w:line="100" w:lineRule="atLeast"/>
        <w:jc w:val="both"/>
        <w:rPr>
          <w:rFonts w:eastAsia="Arial Unicode MS"/>
          <w:kern w:val="1"/>
        </w:rPr>
      </w:pPr>
      <w:r w:rsidRPr="00607133">
        <w:rPr>
          <w:rFonts w:eastAsia="Arial Unicode MS"/>
          <w:b/>
          <w:bCs/>
          <w:i/>
          <w:iCs/>
          <w:kern w:val="1"/>
        </w:rPr>
        <w:t>9</w:t>
      </w:r>
      <w:r w:rsidR="00C76D56" w:rsidRPr="00607133">
        <w:rPr>
          <w:rFonts w:eastAsia="Arial Unicode MS"/>
          <w:b/>
          <w:bCs/>
          <w:i/>
          <w:iCs/>
          <w:kern w:val="1"/>
        </w:rPr>
        <w:t>. НАЧИН</w:t>
      </w:r>
      <w:r w:rsidR="00C76D56" w:rsidRPr="00C76D56">
        <w:rPr>
          <w:rFonts w:eastAsia="Arial Unicode MS"/>
          <w:b/>
          <w:bCs/>
          <w:i/>
          <w:iCs/>
          <w:kern w:val="1"/>
        </w:rPr>
        <w:t xml:space="preserve"> И УСЛОВИ ПЛАЋАЊА, КАО И ДРУГЕ ОКОЛНОСТИ ОД КОЈИХ ЗАВИСИ </w:t>
      </w:r>
      <w:r w:rsidR="00C76D56" w:rsidRPr="00607133">
        <w:rPr>
          <w:rFonts w:eastAsia="Arial Unicode MS"/>
          <w:b/>
          <w:bCs/>
          <w:i/>
          <w:iCs/>
          <w:kern w:val="1"/>
        </w:rPr>
        <w:t>ПРИХВАТЉИВОСТ  ПОНУДЕ</w:t>
      </w:r>
    </w:p>
    <w:p w:rsidR="00C76D56" w:rsidRPr="00C76D56" w:rsidRDefault="00341963" w:rsidP="00C76D56">
      <w:pPr>
        <w:spacing w:line="100" w:lineRule="atLeast"/>
        <w:jc w:val="both"/>
        <w:rPr>
          <w:rFonts w:eastAsia="Arial Unicode MS"/>
          <w:iCs/>
          <w:kern w:val="1"/>
        </w:rPr>
      </w:pPr>
      <w:r w:rsidRPr="00607133">
        <w:rPr>
          <w:rFonts w:eastAsia="Arial Unicode MS"/>
          <w:b/>
          <w:bCs/>
          <w:i/>
          <w:iCs/>
          <w:kern w:val="1"/>
        </w:rPr>
        <w:t>9</w:t>
      </w:r>
      <w:r w:rsidR="00C76D56" w:rsidRPr="00607133">
        <w:rPr>
          <w:rFonts w:eastAsia="Arial Unicode MS"/>
          <w:b/>
          <w:bCs/>
          <w:i/>
          <w:iCs/>
          <w:kern w:val="1"/>
        </w:rPr>
        <w:t xml:space="preserve">.1. </w:t>
      </w:r>
      <w:r w:rsidR="00C76D56" w:rsidRPr="00607133">
        <w:rPr>
          <w:rFonts w:eastAsia="Arial Unicode MS"/>
          <w:iCs/>
          <w:kern w:val="1"/>
          <w:u w:val="single"/>
        </w:rPr>
        <w:t>Захтеви</w:t>
      </w:r>
      <w:r w:rsidR="00C76D56" w:rsidRPr="00C76D56">
        <w:rPr>
          <w:rFonts w:eastAsia="Arial Unicode MS"/>
          <w:iCs/>
          <w:kern w:val="1"/>
          <w:u w:val="single"/>
        </w:rPr>
        <w:t xml:space="preserve"> у погледу начина, рока и услова плаћања</w:t>
      </w:r>
      <w:r w:rsidR="00C76D56" w:rsidRPr="00C76D56">
        <w:rPr>
          <w:rFonts w:eastAsia="Arial Unicode MS"/>
          <w:i/>
          <w:iCs/>
          <w:kern w:val="1"/>
          <w:u w:val="single"/>
        </w:rPr>
        <w:t>.</w:t>
      </w:r>
    </w:p>
    <w:p w:rsidR="00607133" w:rsidRPr="00607133" w:rsidRDefault="00607133" w:rsidP="00607133">
      <w:pPr>
        <w:spacing w:line="100" w:lineRule="atLeast"/>
        <w:jc w:val="both"/>
        <w:rPr>
          <w:rFonts w:eastAsia="Arial Unicode MS"/>
          <w:iCs/>
          <w:kern w:val="1"/>
        </w:rPr>
      </w:pPr>
      <w:r w:rsidRPr="00607133">
        <w:rPr>
          <w:rFonts w:eastAsia="Arial Unicode MS"/>
          <w:iCs/>
          <w:kern w:val="1"/>
        </w:rPr>
        <w:lastRenderedPageBreak/>
        <w:t xml:space="preserve">Рок плаћања је 45 дана, од дана пријема исправно испостављеног рачуна, а којим је потврђена испорука </w:t>
      </w:r>
      <w:r>
        <w:rPr>
          <w:rFonts w:eastAsia="Arial Unicode MS"/>
          <w:iCs/>
          <w:kern w:val="1"/>
        </w:rPr>
        <w:t>материјала</w:t>
      </w:r>
      <w:r w:rsidRPr="00607133">
        <w:rPr>
          <w:rFonts w:eastAsia="Arial Unicode MS"/>
          <w:iCs/>
          <w:kern w:val="1"/>
        </w:rPr>
        <w:t xml:space="preserve">. </w:t>
      </w:r>
    </w:p>
    <w:p w:rsidR="00607133" w:rsidRPr="00607133" w:rsidRDefault="00607133" w:rsidP="00607133">
      <w:pPr>
        <w:spacing w:line="100" w:lineRule="atLeast"/>
        <w:jc w:val="both"/>
        <w:rPr>
          <w:rFonts w:eastAsia="Arial Unicode MS"/>
          <w:iCs/>
          <w:kern w:val="1"/>
        </w:rPr>
      </w:pPr>
      <w:r w:rsidRPr="00607133">
        <w:rPr>
          <w:rFonts w:eastAsia="Arial Unicode MS"/>
          <w:iCs/>
          <w:kern w:val="1"/>
        </w:rPr>
        <w:t>Плаћање се врши уплатом на рачун понуђача.</w:t>
      </w:r>
    </w:p>
    <w:p w:rsidR="00C76D56" w:rsidRDefault="00607133" w:rsidP="00607133">
      <w:pPr>
        <w:spacing w:line="100" w:lineRule="atLeast"/>
        <w:jc w:val="both"/>
        <w:rPr>
          <w:rFonts w:eastAsia="Arial Unicode MS"/>
          <w:iCs/>
          <w:kern w:val="1"/>
        </w:rPr>
      </w:pPr>
      <w:r w:rsidRPr="00607133">
        <w:rPr>
          <w:rFonts w:eastAsia="Arial Unicode MS"/>
          <w:iCs/>
          <w:kern w:val="1"/>
        </w:rPr>
        <w:t>Понуђачу није дозвољено да захтева аванс.</w:t>
      </w:r>
    </w:p>
    <w:p w:rsidR="00607133" w:rsidRPr="00607133" w:rsidRDefault="00607133" w:rsidP="00607133">
      <w:pPr>
        <w:spacing w:line="100" w:lineRule="atLeast"/>
        <w:jc w:val="both"/>
        <w:rPr>
          <w:rFonts w:eastAsia="Arial Unicode MS"/>
          <w:iCs/>
          <w:color w:val="FF0000"/>
          <w:kern w:val="1"/>
        </w:rPr>
      </w:pPr>
    </w:p>
    <w:p w:rsidR="00C76D56" w:rsidRPr="00607133" w:rsidRDefault="00341963" w:rsidP="00C76D56">
      <w:pPr>
        <w:spacing w:line="100" w:lineRule="atLeast"/>
        <w:jc w:val="both"/>
        <w:rPr>
          <w:rFonts w:eastAsia="Arial Unicode MS"/>
          <w:iCs/>
          <w:color w:val="FF0000"/>
          <w:kern w:val="1"/>
        </w:rPr>
      </w:pPr>
      <w:r w:rsidRPr="00607133">
        <w:rPr>
          <w:rFonts w:eastAsia="Arial Unicode MS"/>
          <w:b/>
          <w:bCs/>
          <w:i/>
          <w:iCs/>
          <w:kern w:val="1"/>
        </w:rPr>
        <w:t>9</w:t>
      </w:r>
      <w:r w:rsidR="00C76D56" w:rsidRPr="00607133">
        <w:rPr>
          <w:rFonts w:eastAsia="Arial Unicode MS"/>
          <w:b/>
          <w:bCs/>
          <w:i/>
          <w:iCs/>
          <w:kern w:val="1"/>
        </w:rPr>
        <w:t xml:space="preserve">.2. </w:t>
      </w:r>
      <w:r w:rsidR="00C76D56" w:rsidRPr="00607133">
        <w:rPr>
          <w:rFonts w:eastAsia="Arial Unicode MS"/>
          <w:iCs/>
          <w:kern w:val="1"/>
          <w:u w:val="single"/>
        </w:rPr>
        <w:t>Захтев</w:t>
      </w:r>
      <w:r w:rsidR="00C76D56" w:rsidRPr="00C76D56">
        <w:rPr>
          <w:rFonts w:eastAsia="Arial Unicode MS"/>
          <w:iCs/>
          <w:kern w:val="1"/>
          <w:u w:val="single"/>
        </w:rPr>
        <w:t xml:space="preserve"> у погледу начина и времена </w:t>
      </w:r>
      <w:r w:rsidR="00607133">
        <w:rPr>
          <w:rFonts w:eastAsia="Arial Unicode MS"/>
          <w:iCs/>
          <w:kern w:val="1"/>
          <w:u w:val="single"/>
        </w:rPr>
        <w:t>испоруке материјала</w:t>
      </w:r>
    </w:p>
    <w:p w:rsidR="00607133" w:rsidRPr="00607133" w:rsidRDefault="00607133" w:rsidP="00607133">
      <w:pPr>
        <w:spacing w:line="100" w:lineRule="atLeast"/>
        <w:jc w:val="both"/>
        <w:rPr>
          <w:rFonts w:eastAsia="Arial Unicode MS"/>
          <w:kern w:val="1"/>
        </w:rPr>
      </w:pPr>
      <w:r w:rsidRPr="00607133">
        <w:rPr>
          <w:rFonts w:eastAsia="Arial Unicode MS"/>
          <w:kern w:val="1"/>
        </w:rPr>
        <w:t>Рок испоруке: 3 (три) дана од дана пријема поруџбенице.</w:t>
      </w:r>
    </w:p>
    <w:p w:rsidR="00C76D56" w:rsidRPr="00607133" w:rsidRDefault="00607133" w:rsidP="00607133">
      <w:pPr>
        <w:spacing w:line="100" w:lineRule="atLeast"/>
        <w:jc w:val="both"/>
        <w:rPr>
          <w:rFonts w:eastAsia="Arial Unicode MS"/>
          <w:b/>
          <w:bCs/>
          <w:i/>
          <w:iCs/>
          <w:kern w:val="1"/>
        </w:rPr>
      </w:pPr>
      <w:r w:rsidRPr="00607133">
        <w:rPr>
          <w:rFonts w:eastAsia="Arial Unicode MS"/>
          <w:kern w:val="1"/>
        </w:rPr>
        <w:t>Место и начин испоруке: на територији општине Нова Варош. Сукцесивно.</w:t>
      </w:r>
    </w:p>
    <w:p w:rsidR="00C76D56" w:rsidRPr="00607133" w:rsidRDefault="00C76D56" w:rsidP="00C76D56">
      <w:pPr>
        <w:spacing w:line="100" w:lineRule="atLeast"/>
        <w:jc w:val="both"/>
        <w:rPr>
          <w:rFonts w:ascii="Arial" w:eastAsia="Arial Unicode MS" w:hAnsi="Arial" w:cs="Arial"/>
          <w:b/>
          <w:bCs/>
          <w:i/>
          <w:iCs/>
          <w:kern w:val="1"/>
        </w:rPr>
      </w:pPr>
    </w:p>
    <w:p w:rsidR="00C76D56" w:rsidRPr="00C76D56" w:rsidRDefault="00341963" w:rsidP="00C76D56">
      <w:pPr>
        <w:spacing w:line="100" w:lineRule="atLeast"/>
        <w:jc w:val="both"/>
        <w:rPr>
          <w:rFonts w:eastAsia="Arial Unicode MS"/>
          <w:iCs/>
          <w:kern w:val="1"/>
        </w:rPr>
      </w:pPr>
      <w:r w:rsidRPr="00607133">
        <w:rPr>
          <w:rFonts w:eastAsia="Arial Unicode MS"/>
          <w:b/>
          <w:bCs/>
          <w:i/>
          <w:iCs/>
          <w:kern w:val="1"/>
        </w:rPr>
        <w:t>9</w:t>
      </w:r>
      <w:r w:rsidR="00C76D56" w:rsidRPr="00607133">
        <w:rPr>
          <w:rFonts w:eastAsia="Arial Unicode MS"/>
          <w:b/>
          <w:bCs/>
          <w:i/>
          <w:iCs/>
          <w:kern w:val="1"/>
        </w:rPr>
        <w:t>.3.</w:t>
      </w:r>
      <w:r w:rsidR="00C76D56" w:rsidRPr="00607133">
        <w:rPr>
          <w:rFonts w:eastAsia="Arial Unicode MS"/>
          <w:b/>
          <w:bCs/>
          <w:iCs/>
          <w:kern w:val="1"/>
        </w:rPr>
        <w:t xml:space="preserve"> </w:t>
      </w:r>
      <w:r w:rsidR="00C76D56" w:rsidRPr="00607133">
        <w:rPr>
          <w:rFonts w:eastAsia="Arial Unicode MS"/>
          <w:iCs/>
          <w:kern w:val="1"/>
          <w:u w:val="single"/>
        </w:rPr>
        <w:t>Захтев</w:t>
      </w:r>
      <w:r w:rsidR="00C76D56" w:rsidRPr="00C76D56">
        <w:rPr>
          <w:rFonts w:eastAsia="Arial Unicode MS"/>
          <w:iCs/>
          <w:kern w:val="1"/>
          <w:u w:val="single"/>
        </w:rPr>
        <w:t xml:space="preserve"> у погледу рока важења понуде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iCs/>
          <w:kern w:val="1"/>
        </w:rPr>
      </w:pPr>
      <w:r w:rsidRPr="00C76D56">
        <w:rPr>
          <w:rFonts w:eastAsia="Arial Unicode MS"/>
          <w:iCs/>
          <w:kern w:val="1"/>
        </w:rPr>
        <w:t xml:space="preserve">Рок важења понуде не може бити краћи од </w:t>
      </w:r>
      <w:r w:rsidR="00341963">
        <w:rPr>
          <w:rFonts w:eastAsia="Arial Unicode MS"/>
          <w:iCs/>
          <w:kern w:val="1"/>
        </w:rPr>
        <w:t>3</w:t>
      </w:r>
      <w:r w:rsidRPr="00C76D56">
        <w:rPr>
          <w:rFonts w:eastAsia="Arial Unicode MS"/>
          <w:iCs/>
          <w:kern w:val="1"/>
        </w:rPr>
        <w:t>0 дана од дана отварања понуда.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iCs/>
          <w:kern w:val="1"/>
        </w:rPr>
      </w:pPr>
      <w:r w:rsidRPr="00C76D56">
        <w:rPr>
          <w:rFonts w:eastAsia="Arial Unicode MS"/>
          <w:iCs/>
          <w:kern w:val="1"/>
        </w:rPr>
        <w:t>У случају истека рока важења понуде, наручилац је дужан да у писаном облику затражи од понуђача продужење рока важења понуде.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b/>
          <w:bCs/>
          <w:i/>
          <w:iCs/>
          <w:kern w:val="1"/>
        </w:rPr>
      </w:pPr>
      <w:r w:rsidRPr="00C76D56">
        <w:rPr>
          <w:rFonts w:eastAsia="Arial Unicode MS"/>
          <w:iCs/>
          <w:kern w:val="1"/>
        </w:rPr>
        <w:t>Понуђач који прихвати захтев за продужење рока важења понуде на може мењати понуду.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b/>
          <w:color w:val="FF0000"/>
          <w:kern w:val="1"/>
          <w:u w:val="single"/>
        </w:rPr>
      </w:pPr>
    </w:p>
    <w:p w:rsidR="00C76D56" w:rsidRPr="00607133" w:rsidRDefault="00341963" w:rsidP="00C76D56">
      <w:pPr>
        <w:spacing w:line="100" w:lineRule="atLeast"/>
        <w:jc w:val="both"/>
        <w:rPr>
          <w:rFonts w:eastAsia="Arial Unicode MS"/>
          <w:b/>
          <w:bCs/>
          <w:i/>
          <w:iCs/>
          <w:kern w:val="1"/>
        </w:rPr>
      </w:pPr>
      <w:r w:rsidRPr="00607133">
        <w:rPr>
          <w:rFonts w:eastAsia="Arial Unicode MS"/>
          <w:b/>
          <w:bCs/>
          <w:i/>
          <w:iCs/>
          <w:kern w:val="1"/>
        </w:rPr>
        <w:t>10</w:t>
      </w:r>
      <w:r w:rsidR="00C76D56" w:rsidRPr="00607133">
        <w:rPr>
          <w:rFonts w:eastAsia="Arial Unicode MS"/>
          <w:b/>
          <w:bCs/>
          <w:i/>
          <w:iCs/>
          <w:kern w:val="1"/>
        </w:rPr>
        <w:t>. ВАЛУТА И НАЧИН НА КОЈИ МОРА ДА БУДЕ НАВЕДЕНА И ИЗРАЖЕНА ЦЕНА У ПОНУДИ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iCs/>
          <w:kern w:val="1"/>
        </w:rPr>
      </w:pPr>
      <w:r w:rsidRPr="00C76D56">
        <w:rPr>
          <w:rFonts w:eastAsia="Arial Unicode MS"/>
          <w:iCs/>
          <w:kern w:val="1"/>
        </w:rPr>
        <w:t>Цена мора бити исказана у динарима, са и без пореза на додату вредност,</w:t>
      </w:r>
      <w:r w:rsidRPr="00C76D56">
        <w:rPr>
          <w:rFonts w:eastAsia="Arial Unicode MS"/>
          <w:kern w:val="1"/>
        </w:rPr>
        <w:t xml:space="preserve"> са урачунатим свим трошковима које понуђач има у реализацији предметне јавне набавке, с тим да ће се за оцену понуде узимати у обзир цена без пореза на додату вредност.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iCs/>
          <w:kern w:val="1"/>
        </w:rPr>
        <w:t>Цена је фиксна и не може се мењати.</w:t>
      </w:r>
      <w:r w:rsidRPr="00C76D56">
        <w:rPr>
          <w:rFonts w:eastAsia="Arial Unicode MS"/>
          <w:kern w:val="1"/>
        </w:rPr>
        <w:t xml:space="preserve">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iCs/>
          <w:kern w:val="1"/>
        </w:rPr>
      </w:pPr>
      <w:r w:rsidRPr="00C76D56">
        <w:rPr>
          <w:rFonts w:eastAsia="Arial Unicode MS"/>
          <w:kern w:val="1"/>
        </w:rPr>
        <w:t>Ако је у понуди исказана неуобичајено ниска цена, наручилац ће поступити у складу са чланом 92. Закона.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b/>
          <w:i/>
          <w:iCs/>
          <w:kern w:val="1"/>
        </w:rPr>
      </w:pPr>
      <w:r w:rsidRPr="00C76D56">
        <w:rPr>
          <w:rFonts w:eastAsia="Arial Unicode MS"/>
          <w:iCs/>
          <w:kern w:val="1"/>
        </w:rPr>
        <w:t>Ако понуђена цена укључује увозну царину и друге дажбине, понуђач је дужан да тај део одвојено искаже у динарима.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color w:val="FF0000"/>
          <w:kern w:val="1"/>
        </w:rPr>
      </w:pPr>
    </w:p>
    <w:p w:rsidR="00C76D56" w:rsidRPr="00C76D56" w:rsidRDefault="00341963" w:rsidP="00C76D56">
      <w:pPr>
        <w:spacing w:line="100" w:lineRule="atLeast"/>
        <w:jc w:val="both"/>
        <w:rPr>
          <w:rFonts w:eastAsia="Arial Unicode MS"/>
          <w:b/>
          <w:i/>
          <w:iCs/>
          <w:kern w:val="1"/>
        </w:rPr>
      </w:pPr>
      <w:r w:rsidRPr="00607133">
        <w:rPr>
          <w:rFonts w:eastAsia="Arial Unicode MS"/>
          <w:b/>
          <w:i/>
          <w:iCs/>
          <w:kern w:val="1"/>
        </w:rPr>
        <w:t>11</w:t>
      </w:r>
      <w:r w:rsidR="00C76D56" w:rsidRPr="00607133">
        <w:rPr>
          <w:rFonts w:eastAsia="Arial Unicode MS"/>
          <w:b/>
          <w:i/>
          <w:iCs/>
          <w:kern w:val="1"/>
        </w:rPr>
        <w:t>. ПОДАЦИ</w:t>
      </w:r>
      <w:r w:rsidR="00C76D56" w:rsidRPr="00C76D56">
        <w:rPr>
          <w:rFonts w:eastAsia="Arial Unicode MS"/>
          <w:b/>
          <w:i/>
          <w:iCs/>
          <w:kern w:val="1"/>
        </w:rPr>
        <w:t xml:space="preserve"> О ДРЖАВНОМ ОРГАНУ ИЛИ ОРГАНИЗАЦИЈИ, ОДНОСНО ОРГАНУ ИЛИ СЛУЖБИ ТЕРИТОРИЈАЛНЕ АУТОНОМИЈЕ  ИЛИ ЛОКАЛНЕ САМОУПРАВЕ ГДЕ СЕ МОГУ БЛАГОВРЕМЕНО ДОБИТИ ИСПРАВНИ ПОДАЦИ О ПОРЕСКИМ ОБАВЕЗАМА, ЗАШТИТИ ЖИВОТНЕ СРЕДИНЕ, ЗАШТИТИ ПРИ ЗАПОШЉАВАЊУ, УСЛОВИМА РАДА И СЛ., А КОЈИ СУ ВЕЗАНИ ЗА ИЗВРШЕЊЕ УГОВОРА О ЈАВНОЈ НАБАВЦИ </w:t>
      </w:r>
    </w:p>
    <w:p w:rsidR="00341963" w:rsidRPr="00341963" w:rsidRDefault="00341963" w:rsidP="00341963">
      <w:pPr>
        <w:spacing w:line="100" w:lineRule="atLeast"/>
        <w:jc w:val="both"/>
        <w:rPr>
          <w:rFonts w:eastAsia="TimesNewRomanPSMT"/>
          <w:bCs/>
          <w:iCs/>
          <w:kern w:val="1"/>
        </w:rPr>
      </w:pPr>
      <w:r w:rsidRPr="00341963">
        <w:rPr>
          <w:rFonts w:eastAsia="TimesNewRomanPSMT"/>
          <w:bCs/>
          <w:iCs/>
          <w:kern w:val="1"/>
        </w:rPr>
        <w:t>Подаци о пореским обавезама се могу добити у Пореској управи, Министарства финансија и привреде.</w:t>
      </w:r>
    </w:p>
    <w:p w:rsidR="00341963" w:rsidRPr="00341963" w:rsidRDefault="00341963" w:rsidP="00341963">
      <w:pPr>
        <w:spacing w:line="100" w:lineRule="atLeast"/>
        <w:jc w:val="both"/>
        <w:rPr>
          <w:rFonts w:eastAsia="TimesNewRomanPSMT"/>
          <w:bCs/>
          <w:iCs/>
          <w:kern w:val="1"/>
        </w:rPr>
      </w:pPr>
      <w:r w:rsidRPr="00341963">
        <w:rPr>
          <w:rFonts w:eastAsia="TimesNewRomanPSMT"/>
          <w:bCs/>
          <w:iCs/>
          <w:kern w:val="1"/>
        </w:rPr>
        <w:t>Подаци о заштити животне средине се могу добити у Агенцији за заштиту животне средине и у Министарству пољопривреде и заштите животне средине.</w:t>
      </w:r>
    </w:p>
    <w:p w:rsidR="00C76D56" w:rsidRPr="00C76D56" w:rsidRDefault="00341963" w:rsidP="00341963">
      <w:pPr>
        <w:spacing w:line="100" w:lineRule="atLeast"/>
        <w:jc w:val="both"/>
        <w:rPr>
          <w:rFonts w:ascii="Arial" w:eastAsia="TimesNewRomanPSMT" w:hAnsi="Arial" w:cs="Arial"/>
          <w:bCs/>
          <w:iCs/>
          <w:kern w:val="1"/>
        </w:rPr>
      </w:pPr>
      <w:r w:rsidRPr="00341963">
        <w:rPr>
          <w:rFonts w:eastAsia="TimesNewRomanPSMT"/>
          <w:bCs/>
          <w:iCs/>
          <w:kern w:val="1"/>
        </w:rPr>
        <w:t>Подаци о заштити при запошљавању и условима рада се могу добити у Министарству за рад, запошљавање, борачка и социјална питања.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b/>
          <w:bCs/>
          <w:color w:val="FF0000"/>
          <w:kern w:val="1"/>
        </w:rPr>
      </w:pP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b/>
          <w:bCs/>
          <w:i/>
          <w:kern w:val="1"/>
        </w:rPr>
      </w:pPr>
      <w:r w:rsidRPr="00607133">
        <w:rPr>
          <w:rFonts w:eastAsia="Arial Unicode MS"/>
          <w:b/>
          <w:bCs/>
          <w:i/>
          <w:kern w:val="1"/>
        </w:rPr>
        <w:t>1</w:t>
      </w:r>
      <w:r w:rsidR="00341963" w:rsidRPr="00607133">
        <w:rPr>
          <w:rFonts w:eastAsia="Arial Unicode MS"/>
          <w:b/>
          <w:bCs/>
          <w:i/>
          <w:kern w:val="1"/>
        </w:rPr>
        <w:t>2</w:t>
      </w:r>
      <w:r w:rsidRPr="00607133">
        <w:rPr>
          <w:rFonts w:eastAsia="Arial Unicode MS"/>
          <w:b/>
          <w:bCs/>
          <w:i/>
          <w:kern w:val="1"/>
        </w:rPr>
        <w:t>. ДОДАТНЕ</w:t>
      </w:r>
      <w:r w:rsidRPr="00C76D56">
        <w:rPr>
          <w:rFonts w:eastAsia="Arial Unicode MS"/>
          <w:b/>
          <w:bCs/>
          <w:i/>
          <w:kern w:val="1"/>
        </w:rPr>
        <w:t xml:space="preserve"> ИНФОРМАЦИЈЕ ИЛИ ПОЈАШЊЕЊА У ВЕЗИ СА ПРИПРЕМАЊЕМ ПОНУДЕ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>Заинтересовано лице може, у писаном облику путем поште</w:t>
      </w:r>
      <w:r w:rsidRPr="00C76D56">
        <w:rPr>
          <w:rFonts w:eastAsia="Arial Unicode MS"/>
          <w:i/>
          <w:kern w:val="1"/>
        </w:rPr>
        <w:t xml:space="preserve"> </w:t>
      </w:r>
      <w:r w:rsidRPr="00C76D56">
        <w:rPr>
          <w:rFonts w:eastAsia="Arial Unicode MS"/>
          <w:bCs/>
          <w:kern w:val="1"/>
        </w:rPr>
        <w:t xml:space="preserve">на адресу: </w:t>
      </w:r>
      <w:r w:rsidR="00607133">
        <w:rPr>
          <w:rFonts w:eastAsia="Arial Unicode MS"/>
          <w:bCs/>
          <w:kern w:val="1"/>
        </w:rPr>
        <w:t>Општина</w:t>
      </w:r>
      <w:r w:rsidRPr="00C76D56">
        <w:rPr>
          <w:rFonts w:eastAsia="Arial Unicode MS"/>
          <w:bCs/>
          <w:kern w:val="1"/>
        </w:rPr>
        <w:t xml:space="preserve"> Нова Варош</w:t>
      </w:r>
      <w:r w:rsidRPr="00C76D56">
        <w:rPr>
          <w:rFonts w:eastAsia="Arial Unicode MS"/>
          <w:kern w:val="1"/>
          <w:lang w:eastAsia="en-US"/>
        </w:rPr>
        <w:t xml:space="preserve">, </w:t>
      </w:r>
      <w:r w:rsidR="003D07DA">
        <w:rPr>
          <w:rFonts w:eastAsia="Arial Unicode MS"/>
          <w:bCs/>
          <w:kern w:val="1"/>
        </w:rPr>
        <w:t xml:space="preserve">Ул. Карађорђева бр. 32, </w:t>
      </w:r>
      <w:r w:rsidRPr="00C76D56">
        <w:rPr>
          <w:rFonts w:eastAsia="Arial Unicode MS"/>
          <w:bCs/>
          <w:kern w:val="1"/>
        </w:rPr>
        <w:t>Нова Варош</w:t>
      </w:r>
      <w:r w:rsidRPr="00C76D56">
        <w:rPr>
          <w:rFonts w:eastAsia="Arial Unicode MS"/>
          <w:i/>
          <w:kern w:val="1"/>
        </w:rPr>
        <w:t xml:space="preserve">, </w:t>
      </w:r>
      <w:r w:rsidRPr="00C76D56">
        <w:rPr>
          <w:rFonts w:eastAsia="Arial Unicode MS"/>
          <w:kern w:val="1"/>
        </w:rPr>
        <w:t xml:space="preserve">електронске поште на </w:t>
      </w:r>
      <w:r w:rsidRPr="00C76D56">
        <w:rPr>
          <w:rFonts w:eastAsia="Arial Unicode MS"/>
          <w:iCs/>
          <w:kern w:val="1"/>
          <w:lang w:val="en-US"/>
        </w:rPr>
        <w:t>e</w:t>
      </w:r>
      <w:r w:rsidRPr="00C76D56">
        <w:rPr>
          <w:rFonts w:eastAsia="Arial Unicode MS"/>
          <w:iCs/>
          <w:kern w:val="1"/>
          <w:lang w:val="ru-RU"/>
        </w:rPr>
        <w:t>-</w:t>
      </w:r>
      <w:r w:rsidRPr="00C76D56">
        <w:rPr>
          <w:rFonts w:eastAsia="Arial Unicode MS"/>
          <w:iCs/>
          <w:kern w:val="1"/>
          <w:lang w:val="en-US"/>
        </w:rPr>
        <w:t>mail</w:t>
      </w:r>
      <w:r w:rsidRPr="00C76D56">
        <w:rPr>
          <w:rFonts w:eastAsia="Arial Unicode MS"/>
          <w:kern w:val="1"/>
        </w:rPr>
        <w:t>:</w:t>
      </w:r>
      <w:r w:rsidRPr="00C76D56">
        <w:rPr>
          <w:rFonts w:eastAsia="Arial Unicode MS"/>
          <w:i/>
          <w:kern w:val="1"/>
          <w:lang w:val="sr-Latn-CS"/>
        </w:rPr>
        <w:t xml:space="preserve"> </w:t>
      </w:r>
      <w:r w:rsidR="00DC3569" w:rsidRPr="00DC3569">
        <w:rPr>
          <w:rFonts w:eastAsia="Arial Unicode MS"/>
          <w:kern w:val="1"/>
          <w:lang w:val="sr-Latn-CS"/>
        </w:rPr>
        <w:t>ounv.investicijeinabavke@gmail.com</w:t>
      </w:r>
      <w:r w:rsidRPr="00C76D56">
        <w:rPr>
          <w:rFonts w:eastAsia="Arial Unicode MS"/>
          <w:i/>
          <w:kern w:val="1"/>
        </w:rPr>
        <w:t xml:space="preserve"> </w:t>
      </w:r>
      <w:r w:rsidRPr="00C76D56">
        <w:rPr>
          <w:rFonts w:eastAsia="Arial Unicode MS"/>
          <w:kern w:val="1"/>
        </w:rPr>
        <w:t>или факсом на број</w:t>
      </w:r>
      <w:r w:rsidRPr="00C76D56">
        <w:rPr>
          <w:rFonts w:eastAsia="Arial Unicode MS"/>
          <w:kern w:val="1"/>
          <w:lang w:val="sr-Latn-CS"/>
        </w:rPr>
        <w:t>:</w:t>
      </w:r>
      <w:r w:rsidRPr="00C76D56">
        <w:rPr>
          <w:rFonts w:eastAsia="Arial Unicode MS"/>
          <w:i/>
          <w:kern w:val="1"/>
          <w:lang w:val="sr-Latn-CS"/>
        </w:rPr>
        <w:t xml:space="preserve"> </w:t>
      </w:r>
      <w:r w:rsidRPr="00C76D56">
        <w:rPr>
          <w:rFonts w:eastAsia="Arial Unicode MS"/>
          <w:kern w:val="1"/>
          <w:lang w:val="sr-Latn-CS"/>
        </w:rPr>
        <w:t>033/62-920,</w:t>
      </w:r>
      <w:r w:rsidRPr="00C76D56">
        <w:rPr>
          <w:rFonts w:eastAsia="Arial Unicode MS"/>
          <w:i/>
          <w:kern w:val="1"/>
          <w:lang w:val="sr-Latn-CS"/>
        </w:rPr>
        <w:t xml:space="preserve"> </w:t>
      </w:r>
      <w:r w:rsidRPr="00C76D56">
        <w:rPr>
          <w:rFonts w:eastAsia="Arial Unicode MS"/>
          <w:kern w:val="1"/>
        </w:rPr>
        <w:t xml:space="preserve">тражити од наручиоца додатне информације или појашњења у вези са припремањем понуде, најкасније 5 дана пре истека рока за подношење понуде.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lastRenderedPageBreak/>
        <w:t>Наручилац ће заинтересованом лицу у року од 3 (три) дана од дана пријема захтева за додатним информацијама или појашњењима конкурсне документације, одговор доставити у писаном облику и истовремено ће ту информацију објавити на Порталу јавних набавки.</w:t>
      </w:r>
    </w:p>
    <w:p w:rsidR="00C76D56" w:rsidRPr="00583DA7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 xml:space="preserve">Додатне информације или појашњења упућују се са </w:t>
      </w:r>
      <w:r w:rsidRPr="00583DA7">
        <w:rPr>
          <w:rFonts w:eastAsia="Arial Unicode MS"/>
          <w:kern w:val="1"/>
        </w:rPr>
        <w:t>напоменом „Захтев за додатним информацијама или појашњењима конкурсне документације,</w:t>
      </w:r>
      <w:r w:rsidRPr="00583DA7">
        <w:rPr>
          <w:rFonts w:eastAsia="TimesNewRomanPS-BoldMT"/>
          <w:bCs/>
          <w:kern w:val="1"/>
        </w:rPr>
        <w:t xml:space="preserve"> </w:t>
      </w:r>
      <w:r w:rsidR="00583DA7" w:rsidRPr="00583DA7">
        <w:rPr>
          <w:rFonts w:eastAsia="TimesNewRomanPS-BoldMT"/>
          <w:bCs/>
          <w:kern w:val="1"/>
        </w:rPr>
        <w:t>ЈН бр. 1.3.9/2018</w:t>
      </w:r>
      <w:r w:rsidR="00341963" w:rsidRPr="00583DA7">
        <w:rPr>
          <w:rFonts w:eastAsia="TimesNewRomanPS-BoldMT"/>
          <w:bCs/>
          <w:kern w:val="1"/>
        </w:rPr>
        <w:t xml:space="preserve">– </w:t>
      </w:r>
      <w:r w:rsidR="00DC3569" w:rsidRPr="00583DA7">
        <w:rPr>
          <w:rFonts w:eastAsia="TimesNewRomanPS-BoldMT"/>
          <w:bCs/>
          <w:kern w:val="1"/>
        </w:rPr>
        <w:t>Набавка и испорука камене јаловине</w:t>
      </w:r>
      <w:r w:rsidRPr="00583DA7">
        <w:rPr>
          <w:rFonts w:eastAsia="Arial Unicode MS"/>
          <w:kern w:val="1"/>
          <w:lang w:val="ru-RU"/>
        </w:rPr>
        <w:t>”</w:t>
      </w:r>
      <w:r w:rsidRPr="00583DA7">
        <w:rPr>
          <w:rFonts w:eastAsia="Arial Unicode MS"/>
          <w:kern w:val="1"/>
        </w:rPr>
        <w:t>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 xml:space="preserve">Ако наручилац измени или допуни конкурсну документацију 8 или мање дана пре истека рока за подношење понуда, дужан је да продужи рок за подношење понуда и објави обавештење о продужењу рока за подношење понуда.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 xml:space="preserve">По истеку рока предвиђеног за подношење понуда наручилац не може да мења нити да допуњује конкурсну документацију.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bCs/>
          <w:kern w:val="1"/>
        </w:rPr>
      </w:pPr>
      <w:r w:rsidRPr="00C76D56">
        <w:rPr>
          <w:rFonts w:eastAsia="Arial Unicode MS"/>
          <w:kern w:val="1"/>
        </w:rPr>
        <w:t xml:space="preserve">Тражење додатних информација или појашњења у вези са припремањем понуде телефоном није дозвољено. 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kern w:val="1"/>
        </w:rPr>
      </w:pPr>
      <w:r w:rsidRPr="00C76D56">
        <w:rPr>
          <w:rFonts w:eastAsia="Arial Unicode MS"/>
          <w:bCs/>
          <w:kern w:val="1"/>
        </w:rPr>
        <w:t>Комуникација у поступку јавне набавке врши се искључиво на начин одређен чланом 20. Закона.</w:t>
      </w:r>
    </w:p>
    <w:p w:rsidR="00C76D56" w:rsidRPr="003D07DA" w:rsidRDefault="00C76D56" w:rsidP="00C76D56">
      <w:pPr>
        <w:spacing w:line="100" w:lineRule="atLeast"/>
        <w:jc w:val="both"/>
        <w:rPr>
          <w:rFonts w:ascii="Arial" w:eastAsia="Arial Unicode MS" w:hAnsi="Arial" w:cs="Arial"/>
          <w:kern w:val="1"/>
        </w:rPr>
      </w:pP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b/>
          <w:bCs/>
          <w:i/>
          <w:kern w:val="1"/>
        </w:rPr>
      </w:pPr>
      <w:r w:rsidRPr="003D07DA">
        <w:rPr>
          <w:rFonts w:eastAsia="Arial Unicode MS"/>
          <w:b/>
          <w:bCs/>
          <w:i/>
          <w:kern w:val="1"/>
        </w:rPr>
        <w:t>1</w:t>
      </w:r>
      <w:r w:rsidR="00397905" w:rsidRPr="003D07DA">
        <w:rPr>
          <w:rFonts w:eastAsia="Arial Unicode MS"/>
          <w:b/>
          <w:bCs/>
          <w:i/>
          <w:kern w:val="1"/>
        </w:rPr>
        <w:t>3</w:t>
      </w:r>
      <w:r w:rsidRPr="003D07DA">
        <w:rPr>
          <w:rFonts w:eastAsia="Arial Unicode MS"/>
          <w:b/>
          <w:bCs/>
          <w:i/>
          <w:kern w:val="1"/>
        </w:rPr>
        <w:t>. ДОДАТНА</w:t>
      </w:r>
      <w:r w:rsidRPr="00C76D56">
        <w:rPr>
          <w:rFonts w:eastAsia="Arial Unicode MS"/>
          <w:b/>
          <w:bCs/>
          <w:i/>
          <w:kern w:val="1"/>
        </w:rPr>
        <w:t xml:space="preserve"> ОБЈАШЊЕЊА ОД ПОНУЂАЧА ПОСЛЕ ОТВАРАЊА ПОНУДА И КОНТРОЛА КОД ПОНУЂАЧА ОДНОСНО ЊЕГОВОГ ПОДИЗВОЂАЧА 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kern w:val="1"/>
        </w:rPr>
      </w:pPr>
      <w:r w:rsidRPr="00C76D56">
        <w:rPr>
          <w:rFonts w:eastAsia="Arial Unicode MS"/>
          <w:kern w:val="1"/>
        </w:rPr>
        <w:t xml:space="preserve">После отварања понуда наручилац може приликом стручне оцене понуда да у писаном облику захтева од понуђача додатна објашњења која ће му помоћи при прегледу, вредновању и упоређивању понуда, а може да врши контролу (увид) код понуђача, односно његовог подизвођача (члан 93. Закона). </w:t>
      </w:r>
    </w:p>
    <w:p w:rsidR="00C76D56" w:rsidRPr="00C76D56" w:rsidRDefault="00C76D56" w:rsidP="00C76D56">
      <w:pPr>
        <w:tabs>
          <w:tab w:val="left" w:pos="-135"/>
          <w:tab w:val="left" w:pos="0"/>
          <w:tab w:val="left" w:pos="120"/>
        </w:tabs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TimesNewRomanPSMT"/>
          <w:bCs/>
          <w:kern w:val="1"/>
        </w:rPr>
        <w:t>Уколико наручилац оцени да су потребна додатна објашњења или је потребно извршити</w:t>
      </w:r>
      <w:r w:rsidRPr="00C76D56">
        <w:rPr>
          <w:rFonts w:eastAsia="Arial Unicode MS"/>
          <w:kern w:val="1"/>
        </w:rPr>
        <w:t xml:space="preserve"> контролу (увид) код понуђача, односно његовог подизвођача</w:t>
      </w:r>
      <w:r w:rsidRPr="00C76D56">
        <w:rPr>
          <w:rFonts w:eastAsia="TimesNewRomanPSMT"/>
          <w:bCs/>
          <w:kern w:val="1"/>
        </w:rPr>
        <w:t xml:space="preserve">, наручилац ће понуђачу оставити примерени рок да поступи по позиву наручиоца, односно да омогући наручиоцу контролу (увид) код понуђача, као и код његовог подизвођача. </w:t>
      </w:r>
    </w:p>
    <w:p w:rsidR="00C76D56" w:rsidRPr="00C76D56" w:rsidRDefault="00C76D56" w:rsidP="00C76D56">
      <w:pPr>
        <w:tabs>
          <w:tab w:val="left" w:pos="-135"/>
          <w:tab w:val="left" w:pos="0"/>
          <w:tab w:val="left" w:pos="120"/>
        </w:tabs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 xml:space="preserve">Наручилац може уз сагласност понуђача да изврши исправке рачунских грешака уочених приликом разматрања понуде по окончаном поступку отварања. </w:t>
      </w:r>
    </w:p>
    <w:p w:rsidR="00C76D56" w:rsidRPr="00C76D56" w:rsidRDefault="00C76D56" w:rsidP="00C76D56">
      <w:pPr>
        <w:tabs>
          <w:tab w:val="left" w:pos="-135"/>
          <w:tab w:val="left" w:pos="0"/>
          <w:tab w:val="left" w:pos="120"/>
        </w:tabs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>У случају разлике између јединичне и укупне цене, меродавна је јединична цена.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 xml:space="preserve">Ако се понуђач не сагласи са исправком рачунских грешака, наручилац ће његову понуду одбити као неприхватљиву. </w:t>
      </w:r>
    </w:p>
    <w:p w:rsidR="00C76D56" w:rsidRPr="003D07DA" w:rsidRDefault="00C76D56" w:rsidP="00C76D56">
      <w:pPr>
        <w:spacing w:line="100" w:lineRule="atLeast"/>
        <w:jc w:val="both"/>
        <w:rPr>
          <w:rFonts w:ascii="Arial" w:eastAsia="Arial Unicode MS" w:hAnsi="Arial" w:cs="Arial"/>
          <w:b/>
          <w:bCs/>
          <w:kern w:val="1"/>
        </w:rPr>
      </w:pP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i/>
          <w:kern w:val="1"/>
        </w:rPr>
      </w:pPr>
      <w:r w:rsidRPr="003D07DA">
        <w:rPr>
          <w:rFonts w:eastAsia="Arial Unicode MS"/>
          <w:b/>
          <w:bCs/>
          <w:i/>
          <w:kern w:val="1"/>
        </w:rPr>
        <w:t>1</w:t>
      </w:r>
      <w:r w:rsidR="00397905" w:rsidRPr="003D07DA">
        <w:rPr>
          <w:rFonts w:eastAsia="Arial Unicode MS"/>
          <w:b/>
          <w:bCs/>
          <w:i/>
          <w:kern w:val="1"/>
        </w:rPr>
        <w:t>4</w:t>
      </w:r>
      <w:r w:rsidRPr="003D07DA">
        <w:rPr>
          <w:rFonts w:eastAsia="Arial Unicode MS"/>
          <w:b/>
          <w:bCs/>
          <w:i/>
          <w:kern w:val="1"/>
        </w:rPr>
        <w:t>. ВРСТА</w:t>
      </w:r>
      <w:r w:rsidRPr="00C76D56">
        <w:rPr>
          <w:rFonts w:eastAsia="Arial Unicode MS"/>
          <w:b/>
          <w:bCs/>
          <w:i/>
          <w:kern w:val="1"/>
        </w:rPr>
        <w:t xml:space="preserve"> КРИТЕРИЈУМА ЗА ДОДЕЛУ УГОВОРА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b/>
          <w:bCs/>
          <w:i/>
          <w:iCs/>
          <w:kern w:val="1"/>
        </w:rPr>
      </w:pPr>
      <w:r w:rsidRPr="00C76D56">
        <w:rPr>
          <w:rFonts w:eastAsia="Arial Unicode MS"/>
          <w:kern w:val="1"/>
        </w:rPr>
        <w:t xml:space="preserve">Избор најповољније понуде ће се извршити применом критеријума </w:t>
      </w:r>
      <w:r w:rsidRPr="00C76D56">
        <w:rPr>
          <w:rFonts w:eastAsia="Arial Unicode MS"/>
          <w:b/>
          <w:bCs/>
          <w:kern w:val="1"/>
        </w:rPr>
        <w:t xml:space="preserve">„Најнижа понуђена цена“.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b/>
          <w:bCs/>
          <w:color w:val="FF0000"/>
          <w:kern w:val="1"/>
          <w:lang w:val="sr-Latn-CS"/>
        </w:rPr>
      </w:pP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b/>
          <w:bCs/>
          <w:i/>
          <w:kern w:val="1"/>
        </w:rPr>
      </w:pPr>
      <w:r w:rsidRPr="003D07DA">
        <w:rPr>
          <w:rFonts w:eastAsia="Arial Unicode MS"/>
          <w:b/>
          <w:bCs/>
          <w:i/>
          <w:kern w:val="1"/>
        </w:rPr>
        <w:t>1</w:t>
      </w:r>
      <w:r w:rsidR="00397905" w:rsidRPr="003D07DA">
        <w:rPr>
          <w:rFonts w:eastAsia="Arial Unicode MS"/>
          <w:b/>
          <w:bCs/>
          <w:i/>
          <w:kern w:val="1"/>
        </w:rPr>
        <w:t>5</w:t>
      </w:r>
      <w:r w:rsidRPr="003D07DA">
        <w:rPr>
          <w:rFonts w:eastAsia="Arial Unicode MS"/>
          <w:b/>
          <w:bCs/>
          <w:i/>
          <w:kern w:val="1"/>
        </w:rPr>
        <w:t>. ПОШТОВАЊЕ</w:t>
      </w:r>
      <w:r w:rsidRPr="00C76D56">
        <w:rPr>
          <w:rFonts w:eastAsia="Arial Unicode MS"/>
          <w:b/>
          <w:bCs/>
          <w:i/>
          <w:kern w:val="1"/>
        </w:rPr>
        <w:t xml:space="preserve"> ОБАВЕЗА КОЈЕ ПРОИЗИЛАЗЕ ИЗ ВАЖЕЋИХ ПРОПИСА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 xml:space="preserve">Понуђач је дужан да у оквиру своје понуде достави изјаву дату под кривичном и материјалном одговорношћу да је поштовао све обавезе које произилазе из важећих прописа о заштити на раду, запошљавању и условима рада, заштити животне средине, као и да гарантује да је ималац права интелектуалне својине.  (Образац изјаве, дат је у поглављу </w:t>
      </w:r>
      <w:r w:rsidR="005210A8">
        <w:rPr>
          <w:rFonts w:eastAsia="Arial Unicode MS"/>
          <w:kern w:val="1"/>
        </w:rPr>
        <w:t>I</w:t>
      </w:r>
      <w:r w:rsidRPr="00C76D56">
        <w:rPr>
          <w:rFonts w:eastAsia="Arial Unicode MS"/>
          <w:kern w:val="1"/>
          <w:lang w:val="en-US"/>
        </w:rPr>
        <w:t xml:space="preserve">X </w:t>
      </w:r>
      <w:r w:rsidRPr="00C76D56">
        <w:rPr>
          <w:rFonts w:eastAsia="Arial Unicode MS"/>
          <w:kern w:val="1"/>
        </w:rPr>
        <w:t>конкурсне документације).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color w:val="FF0000"/>
          <w:kern w:val="1"/>
        </w:rPr>
      </w:pPr>
    </w:p>
    <w:p w:rsidR="00C76D56" w:rsidRPr="00C76D56" w:rsidRDefault="00397905" w:rsidP="00C76D56">
      <w:pPr>
        <w:spacing w:line="100" w:lineRule="atLeast"/>
        <w:jc w:val="both"/>
        <w:rPr>
          <w:rFonts w:eastAsia="Arial Unicode MS"/>
          <w:b/>
          <w:i/>
          <w:kern w:val="1"/>
        </w:rPr>
      </w:pPr>
      <w:r w:rsidRPr="003D07DA">
        <w:rPr>
          <w:rFonts w:eastAsia="Arial Unicode MS"/>
          <w:b/>
          <w:i/>
          <w:kern w:val="1"/>
        </w:rPr>
        <w:t>16</w:t>
      </w:r>
      <w:r w:rsidR="003D07DA">
        <w:rPr>
          <w:rFonts w:eastAsia="Arial Unicode MS"/>
          <w:b/>
          <w:i/>
          <w:kern w:val="1"/>
        </w:rPr>
        <w:t xml:space="preserve">. </w:t>
      </w:r>
      <w:r w:rsidR="00C76D56" w:rsidRPr="003D07DA">
        <w:rPr>
          <w:rFonts w:eastAsia="Arial Unicode MS"/>
          <w:b/>
          <w:i/>
          <w:kern w:val="1"/>
        </w:rPr>
        <w:t>КОРИШЋЕЊЕ</w:t>
      </w:r>
      <w:r w:rsidR="00C76D56" w:rsidRPr="00C76D56">
        <w:rPr>
          <w:rFonts w:eastAsia="Arial Unicode MS"/>
          <w:b/>
          <w:i/>
          <w:kern w:val="1"/>
        </w:rPr>
        <w:t xml:space="preserve"> ПАТЕНТА И ОДГОВОРНОСТ ЗА ПОВРЕДУ ЗАШТИЋЕНИХ ПРАВА ИНТЕЛЕКТУАЛНЕ СВОЈИНЕ ТРЕЋИХ ЛИЦА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iCs/>
          <w:color w:val="FF0000"/>
          <w:kern w:val="1"/>
        </w:rPr>
      </w:pPr>
      <w:r w:rsidRPr="00C76D56">
        <w:rPr>
          <w:rFonts w:eastAsia="TimesNewRomanPSMT"/>
          <w:bCs/>
          <w:iCs/>
          <w:kern w:val="1"/>
        </w:rPr>
        <w:t>Накнаду за коришћење патената, као и одговорност за повреду заштићених права интелектуалне својине трећих лица сноси понуђач.</w:t>
      </w:r>
    </w:p>
    <w:p w:rsidR="00C76D56" w:rsidRPr="00C76D56" w:rsidRDefault="00C76D56" w:rsidP="00C76D56">
      <w:pPr>
        <w:spacing w:line="100" w:lineRule="atLeast"/>
        <w:jc w:val="both"/>
        <w:rPr>
          <w:rFonts w:eastAsia="TimesNewRomanPSMT"/>
          <w:bCs/>
          <w:iCs/>
          <w:color w:val="FF0000"/>
          <w:kern w:val="1"/>
        </w:rPr>
      </w:pPr>
    </w:p>
    <w:p w:rsidR="00C76D56" w:rsidRPr="00C76D56" w:rsidRDefault="00397905" w:rsidP="00C76D56">
      <w:pPr>
        <w:spacing w:line="100" w:lineRule="atLeast"/>
        <w:jc w:val="both"/>
        <w:rPr>
          <w:rFonts w:eastAsia="Arial Unicode MS"/>
          <w:b/>
          <w:bCs/>
          <w:i/>
          <w:kern w:val="1"/>
        </w:rPr>
      </w:pPr>
      <w:r w:rsidRPr="003D07DA">
        <w:rPr>
          <w:rFonts w:eastAsia="Arial Unicode MS"/>
          <w:b/>
          <w:bCs/>
          <w:i/>
          <w:kern w:val="1"/>
        </w:rPr>
        <w:t>17</w:t>
      </w:r>
      <w:r w:rsidR="00C76D56" w:rsidRPr="003D07DA">
        <w:rPr>
          <w:rFonts w:eastAsia="Arial Unicode MS"/>
          <w:b/>
          <w:bCs/>
          <w:i/>
          <w:kern w:val="1"/>
        </w:rPr>
        <w:t xml:space="preserve">. </w:t>
      </w:r>
      <w:r w:rsidR="00C76D56" w:rsidRPr="003D07DA">
        <w:rPr>
          <w:rFonts w:eastAsia="Arial Unicode MS"/>
          <w:b/>
          <w:i/>
          <w:kern w:val="1"/>
        </w:rPr>
        <w:t>ЗАШТИТА</w:t>
      </w:r>
      <w:r w:rsidR="00C76D56" w:rsidRPr="00C76D56">
        <w:rPr>
          <w:rFonts w:eastAsia="Arial Unicode MS"/>
          <w:b/>
          <w:i/>
          <w:kern w:val="1"/>
        </w:rPr>
        <w:t xml:space="preserve"> ПРАВА ПОНУЂАЧА</w:t>
      </w:r>
      <w:r w:rsidR="00C76D56" w:rsidRPr="00C76D56">
        <w:rPr>
          <w:rFonts w:eastAsia="Arial Unicode MS"/>
          <w:b/>
          <w:bCs/>
          <w:i/>
          <w:kern w:val="1"/>
        </w:rPr>
        <w:t xml:space="preserve"> </w:t>
      </w:r>
    </w:p>
    <w:p w:rsidR="00C76D56" w:rsidRPr="00C76D56" w:rsidRDefault="00C76D56" w:rsidP="00C76D56">
      <w:pPr>
        <w:autoSpaceDE w:val="0"/>
        <w:spacing w:line="100" w:lineRule="atLeast"/>
        <w:jc w:val="both"/>
        <w:rPr>
          <w:rFonts w:eastAsia="Arial Unicode MS" w:cs="TimesNewRoman"/>
          <w:kern w:val="1"/>
        </w:rPr>
      </w:pPr>
      <w:r w:rsidRPr="00C76D56">
        <w:rPr>
          <w:rFonts w:ascii="TimesNewRoman" w:eastAsia="Arial Unicode MS" w:hAnsi="TimesNewRoman" w:cs="TimesNewRoman"/>
          <w:kern w:val="1"/>
        </w:rPr>
        <w:t>Захтев за заштиту права подноси се Наручиоцу непосредно или поштом препоручено са повратницом, а може се поднети у току целог поступка Јавне набавке, против сваке</w:t>
      </w:r>
      <w:r w:rsidRPr="00C76D56">
        <w:rPr>
          <w:rFonts w:eastAsia="Arial Unicode MS" w:cs="TimesNewRoman"/>
          <w:kern w:val="1"/>
        </w:rPr>
        <w:t xml:space="preserve"> </w:t>
      </w:r>
      <w:r w:rsidRPr="00C76D56">
        <w:rPr>
          <w:rFonts w:ascii="TimesNewRoman" w:eastAsia="Arial Unicode MS" w:hAnsi="TimesNewRoman" w:cs="TimesNewRoman"/>
          <w:kern w:val="1"/>
        </w:rPr>
        <w:t xml:space="preserve">радње Наручиоца, уз уплату </w:t>
      </w:r>
      <w:r w:rsidRPr="00DC3569">
        <w:rPr>
          <w:rFonts w:ascii="TimesNewRoman" w:eastAsia="Arial Unicode MS" w:hAnsi="TimesNewRoman" w:cs="TimesNewRoman"/>
          <w:kern w:val="1"/>
        </w:rPr>
        <w:t>прописане таксе од</w:t>
      </w:r>
      <w:r w:rsidRPr="00DC3569">
        <w:rPr>
          <w:rFonts w:eastAsia="Arial Unicode MS" w:cs="TimesNewRoman"/>
          <w:kern w:val="1"/>
        </w:rPr>
        <w:t xml:space="preserve"> </w:t>
      </w:r>
      <w:r w:rsidR="00DC3569" w:rsidRPr="00DC3569">
        <w:rPr>
          <w:rFonts w:eastAsia="Arial Unicode MS" w:cs="TimesNewRoman"/>
          <w:kern w:val="1"/>
        </w:rPr>
        <w:t>120</w:t>
      </w:r>
      <w:r w:rsidRPr="00DC3569">
        <w:rPr>
          <w:rFonts w:ascii="TimesNewRoman" w:eastAsia="Arial Unicode MS" w:hAnsi="TimesNewRoman" w:cs="TimesNewRoman"/>
          <w:kern w:val="1"/>
        </w:rPr>
        <w:t>.000,00 динара на</w:t>
      </w:r>
      <w:r w:rsidRPr="00C76D56">
        <w:rPr>
          <w:rFonts w:ascii="TimesNewRoman" w:eastAsia="Arial Unicode MS" w:hAnsi="TimesNewRoman" w:cs="TimesNewRoman"/>
          <w:kern w:val="1"/>
        </w:rPr>
        <w:t xml:space="preserve"> рачун број: </w:t>
      </w:r>
      <w:r w:rsidRPr="00C76D56">
        <w:rPr>
          <w:rFonts w:eastAsia="Arial Unicode MS"/>
          <w:kern w:val="1"/>
          <w:lang w:val="sr-Latn-CS" w:eastAsia="sr-Latn-CS"/>
        </w:rPr>
        <w:t>840-</w:t>
      </w:r>
      <w:r w:rsidRPr="00C76D56">
        <w:rPr>
          <w:rFonts w:eastAsia="Arial Unicode MS"/>
          <w:kern w:val="1"/>
          <w:lang w:eastAsia="sr-Latn-CS"/>
        </w:rPr>
        <w:t>30678845</w:t>
      </w:r>
      <w:r w:rsidRPr="00C76D56">
        <w:rPr>
          <w:rFonts w:eastAsia="Arial Unicode MS"/>
          <w:kern w:val="1"/>
          <w:lang w:val="sr-Latn-CS" w:eastAsia="sr-Latn-CS"/>
        </w:rPr>
        <w:t>-</w:t>
      </w:r>
      <w:r w:rsidRPr="00C76D56">
        <w:rPr>
          <w:rFonts w:eastAsia="Arial Unicode MS"/>
          <w:kern w:val="1"/>
          <w:lang w:eastAsia="sr-Latn-CS"/>
        </w:rPr>
        <w:t>06</w:t>
      </w:r>
      <w:r w:rsidRPr="00C76D56">
        <w:rPr>
          <w:rFonts w:eastAsia="Arial Unicode MS"/>
          <w:kern w:val="1"/>
        </w:rPr>
        <w:t xml:space="preserve"> (са назнаком броја јавне набавке).</w:t>
      </w:r>
      <w:r w:rsidRPr="00C76D56">
        <w:rPr>
          <w:rFonts w:ascii="TimesNewRoman" w:eastAsia="Arial Unicode MS" w:hAnsi="TimesNewRoman" w:cs="TimesNewRoman"/>
          <w:kern w:val="1"/>
        </w:rPr>
        <w:t xml:space="preserve"> Захтев за заштиту права којим се оспорава садржина јавног позива или конкурсне</w:t>
      </w:r>
      <w:r w:rsidRPr="00C76D56">
        <w:rPr>
          <w:rFonts w:eastAsia="Arial Unicode MS" w:cs="TimesNewRoman"/>
          <w:kern w:val="1"/>
        </w:rPr>
        <w:t xml:space="preserve"> </w:t>
      </w:r>
      <w:r w:rsidRPr="00C76D56">
        <w:rPr>
          <w:rFonts w:ascii="TimesNewRoman" w:eastAsia="Arial Unicode MS" w:hAnsi="TimesNewRoman" w:cs="TimesNewRoman"/>
          <w:kern w:val="1"/>
        </w:rPr>
        <w:t>документације сматраће се благовременим уколико је примљен од стране Наручиоца</w:t>
      </w:r>
      <w:r w:rsidRPr="00C76D56">
        <w:rPr>
          <w:rFonts w:eastAsia="Arial Unicode MS" w:cs="TimesNewRoman"/>
          <w:kern w:val="1"/>
        </w:rPr>
        <w:t xml:space="preserve"> </w:t>
      </w:r>
      <w:r w:rsidRPr="00C76D56">
        <w:rPr>
          <w:rFonts w:ascii="TimesNewRoman" w:eastAsia="Arial Unicode MS" w:hAnsi="TimesNewRoman" w:cs="TimesNewRoman"/>
          <w:kern w:val="1"/>
        </w:rPr>
        <w:t>пре истека рока за подношење понуда без обзира на начин достављања.</w:t>
      </w:r>
      <w:r w:rsidRPr="00C76D56">
        <w:rPr>
          <w:rFonts w:eastAsia="Arial Unicode MS" w:cs="TimesNewRoman"/>
          <w:kern w:val="1"/>
        </w:rPr>
        <w:t xml:space="preserve"> 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ascii="TimesNewRoman" w:eastAsia="Arial Unicode MS" w:hAnsi="TimesNewRoman" w:cs="TimesNewRoman"/>
          <w:kern w:val="1"/>
        </w:rPr>
        <w:t xml:space="preserve">После доношења одлуке Наручиоца из члана </w:t>
      </w:r>
      <w:r w:rsidRPr="00C76D56">
        <w:rPr>
          <w:rFonts w:eastAsia="Arial Unicode MS" w:cs="TimesNewRoman"/>
          <w:kern w:val="1"/>
        </w:rPr>
        <w:t>108</w:t>
      </w:r>
      <w:r w:rsidRPr="00C76D56">
        <w:rPr>
          <w:rFonts w:ascii="TimesNewRoman" w:eastAsia="Arial Unicode MS" w:hAnsi="TimesNewRoman" w:cs="TimesNewRoman"/>
          <w:kern w:val="1"/>
        </w:rPr>
        <w:t>. Закона о јавним набавкама, рок</w:t>
      </w:r>
      <w:r w:rsidRPr="00C76D56">
        <w:rPr>
          <w:rFonts w:eastAsia="Arial Unicode MS" w:cs="TimesNewRoman"/>
          <w:kern w:val="1"/>
        </w:rPr>
        <w:t xml:space="preserve"> </w:t>
      </w:r>
      <w:r w:rsidRPr="00C76D56">
        <w:rPr>
          <w:rFonts w:ascii="TimesNewRoman" w:eastAsia="Arial Unicode MS" w:hAnsi="TimesNewRoman" w:cs="TimesNewRoman"/>
          <w:kern w:val="1"/>
        </w:rPr>
        <w:t>за подношење захтева за заштиту права је осам дана од дана пријема одлуке.</w:t>
      </w:r>
      <w:r w:rsidRPr="00C76D56">
        <w:rPr>
          <w:rFonts w:eastAsia="Arial Unicode MS" w:cs="TimesNewRoman"/>
          <w:kern w:val="1"/>
        </w:rPr>
        <w:t xml:space="preserve"> </w:t>
      </w:r>
      <w:r w:rsidRPr="00C76D56">
        <w:rPr>
          <w:rFonts w:ascii="TimesNewRoman" w:eastAsia="Arial Unicode MS" w:hAnsi="TimesNewRoman" w:cs="TimesNewRoman"/>
          <w:kern w:val="1"/>
        </w:rPr>
        <w:t>Копију захтева за заштиту права подносилац истовремено доставља Републичкој</w:t>
      </w:r>
      <w:r w:rsidRPr="00C76D56">
        <w:rPr>
          <w:rFonts w:eastAsia="Arial Unicode MS" w:cs="TimesNewRoman"/>
          <w:kern w:val="1"/>
        </w:rPr>
        <w:t xml:space="preserve"> </w:t>
      </w:r>
      <w:r w:rsidRPr="00C76D56">
        <w:rPr>
          <w:rFonts w:ascii="TimesNewRoman" w:eastAsia="Arial Unicode MS" w:hAnsi="TimesNewRoman" w:cs="TimesNewRoman"/>
          <w:kern w:val="1"/>
        </w:rPr>
        <w:t>комисији за заштиту права у поступцима јавних набавци.</w:t>
      </w:r>
      <w:r w:rsidRPr="00C76D56">
        <w:rPr>
          <w:rFonts w:eastAsia="Arial Unicode MS" w:cs="TimesNewRoman"/>
          <w:kern w:val="1"/>
        </w:rPr>
        <w:t xml:space="preserve"> </w:t>
      </w:r>
      <w:r w:rsidRPr="00C76D56">
        <w:rPr>
          <w:rFonts w:ascii="TimesNewRoman" w:eastAsia="Arial Unicode MS" w:hAnsi="TimesNewRoman" w:cs="TimesNewRoman"/>
          <w:kern w:val="1"/>
        </w:rPr>
        <w:t>О поднетом захтеву за заштиту права Наручилац ће обавестити све учеснике у</w:t>
      </w:r>
      <w:r w:rsidRPr="00C76D56">
        <w:rPr>
          <w:rFonts w:eastAsia="Arial Unicode MS" w:cs="TimesNewRoman"/>
          <w:kern w:val="1"/>
        </w:rPr>
        <w:t xml:space="preserve"> </w:t>
      </w:r>
      <w:r w:rsidRPr="00C76D56">
        <w:rPr>
          <w:rFonts w:ascii="TimesNewRoman" w:eastAsia="Arial Unicode MS" w:hAnsi="TimesNewRoman" w:cs="TimesNewRoman"/>
          <w:kern w:val="1"/>
        </w:rPr>
        <w:t>поступку јавне набавке, најкасније у року од 3 (три) дана од дана пријема захтева за</w:t>
      </w:r>
      <w:r w:rsidRPr="00C76D56">
        <w:rPr>
          <w:rFonts w:eastAsia="Arial Unicode MS" w:cs="TimesNewRoman"/>
          <w:kern w:val="1"/>
        </w:rPr>
        <w:t xml:space="preserve"> </w:t>
      </w:r>
      <w:r w:rsidRPr="00C76D56">
        <w:rPr>
          <w:rFonts w:ascii="TimesNewRoman" w:eastAsia="Arial Unicode MS" w:hAnsi="TimesNewRoman" w:cs="TimesNewRoman"/>
          <w:kern w:val="1"/>
        </w:rPr>
        <w:t>заштиту права</w:t>
      </w:r>
      <w:r w:rsidRPr="00C76D56">
        <w:rPr>
          <w:rFonts w:eastAsia="Arial Unicode MS"/>
          <w:kern w:val="1"/>
          <w:lang w:val="ru-RU"/>
        </w:rPr>
        <w:t>.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color w:val="FF0000"/>
          <w:kern w:val="1"/>
        </w:rPr>
      </w:pPr>
    </w:p>
    <w:p w:rsidR="00C76D56" w:rsidRPr="00C76D56" w:rsidRDefault="00397905" w:rsidP="00C76D56">
      <w:pPr>
        <w:spacing w:line="100" w:lineRule="atLeast"/>
        <w:jc w:val="both"/>
        <w:rPr>
          <w:rFonts w:eastAsia="Arial Unicode MS"/>
          <w:b/>
          <w:i/>
          <w:kern w:val="1"/>
        </w:rPr>
      </w:pPr>
      <w:r w:rsidRPr="003D07DA">
        <w:rPr>
          <w:rFonts w:eastAsia="Arial Unicode MS"/>
          <w:b/>
          <w:i/>
          <w:kern w:val="1"/>
        </w:rPr>
        <w:t>18</w:t>
      </w:r>
      <w:r w:rsidR="00C76D56" w:rsidRPr="003D07DA">
        <w:rPr>
          <w:rFonts w:eastAsia="Arial Unicode MS"/>
          <w:b/>
          <w:i/>
          <w:kern w:val="1"/>
        </w:rPr>
        <w:t>.</w:t>
      </w:r>
      <w:r w:rsidR="00C76D56" w:rsidRPr="00C76D56">
        <w:rPr>
          <w:rFonts w:eastAsia="Arial Unicode MS"/>
          <w:b/>
          <w:i/>
          <w:color w:val="FF0000"/>
          <w:kern w:val="1"/>
        </w:rPr>
        <w:t xml:space="preserve"> </w:t>
      </w:r>
      <w:r w:rsidR="00C76D56" w:rsidRPr="00C76D56">
        <w:rPr>
          <w:rFonts w:eastAsia="Arial Unicode MS"/>
          <w:b/>
          <w:i/>
          <w:kern w:val="1"/>
        </w:rPr>
        <w:t>РОК У КОЈЕМ ЋЕ УГОВОР БИТИ ЗАКЉУЧЕН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 xml:space="preserve">Уговор о јавној набавци ће бити закључен са понуђачем којем је додељен уговор у року од 8 дана од дана протека рока за подношење захтева за заштиту права из члана 149. Закона. </w:t>
      </w:r>
    </w:p>
    <w:p w:rsidR="00C76D56" w:rsidRPr="00C76D56" w:rsidRDefault="00C76D56" w:rsidP="00C76D56">
      <w:pPr>
        <w:spacing w:line="100" w:lineRule="atLeast"/>
        <w:jc w:val="both"/>
        <w:rPr>
          <w:rFonts w:eastAsia="Arial Unicode MS"/>
          <w:kern w:val="1"/>
        </w:rPr>
      </w:pPr>
      <w:r w:rsidRPr="00C76D56">
        <w:rPr>
          <w:rFonts w:eastAsia="Arial Unicode MS"/>
          <w:kern w:val="1"/>
        </w:rPr>
        <w:t xml:space="preserve">У случају да је поднета само једна понуда наручилац може закључити уговор пре истека рока за подношење захтева за заштиту права, у складу са чланом 112. став 2. тачка 5) Закона. </w:t>
      </w: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color w:val="FF0000"/>
          <w:kern w:val="1"/>
        </w:rPr>
      </w:pPr>
    </w:p>
    <w:p w:rsidR="00C76D56" w:rsidRPr="00C76D56" w:rsidRDefault="00C76D56" w:rsidP="00C76D56">
      <w:pPr>
        <w:spacing w:line="100" w:lineRule="atLeast"/>
        <w:jc w:val="both"/>
        <w:rPr>
          <w:rFonts w:ascii="Arial" w:eastAsia="Arial Unicode MS" w:hAnsi="Arial" w:cs="Arial"/>
          <w:color w:val="FF0000"/>
          <w:kern w:val="1"/>
        </w:rPr>
      </w:pPr>
    </w:p>
    <w:p w:rsidR="00C76D56" w:rsidRPr="00C76D56" w:rsidRDefault="00C76D56" w:rsidP="00146B5D">
      <w:pPr>
        <w:rPr>
          <w:rFonts w:eastAsia="MS Mincho"/>
          <w:color w:val="FF0000"/>
          <w:lang w:val="ru-RU"/>
        </w:rPr>
      </w:pPr>
    </w:p>
    <w:p w:rsidR="00C76D56" w:rsidRDefault="00C76D56" w:rsidP="00146B5D">
      <w:pPr>
        <w:rPr>
          <w:rFonts w:eastAsia="MS Mincho"/>
          <w:color w:val="000000"/>
          <w:lang w:val="ru-RU"/>
        </w:rPr>
      </w:pPr>
    </w:p>
    <w:p w:rsidR="00C76D56" w:rsidRPr="00146B5D" w:rsidRDefault="00C76D56" w:rsidP="00146B5D">
      <w:pPr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725C66" w:rsidRDefault="00725C66" w:rsidP="00146B5D">
      <w:pPr>
        <w:jc w:val="both"/>
        <w:rPr>
          <w:rFonts w:eastAsia="MS Mincho"/>
          <w:color w:val="000000"/>
          <w:lang w:val="ru-RU"/>
        </w:rPr>
      </w:pPr>
    </w:p>
    <w:p w:rsidR="00DC3569" w:rsidRDefault="00DC3569" w:rsidP="00146B5D">
      <w:pPr>
        <w:jc w:val="both"/>
        <w:rPr>
          <w:rFonts w:eastAsia="MS Mincho"/>
          <w:color w:val="000000"/>
          <w:lang w:val="ru-RU"/>
        </w:rPr>
      </w:pPr>
    </w:p>
    <w:p w:rsidR="00DC3569" w:rsidRDefault="00DC3569" w:rsidP="00146B5D">
      <w:pPr>
        <w:jc w:val="both"/>
        <w:rPr>
          <w:rFonts w:eastAsia="MS Mincho"/>
          <w:color w:val="000000"/>
          <w:lang w:val="ru-RU"/>
        </w:rPr>
      </w:pPr>
    </w:p>
    <w:p w:rsidR="00DC3569" w:rsidRDefault="00DC3569" w:rsidP="00146B5D">
      <w:pPr>
        <w:jc w:val="both"/>
        <w:rPr>
          <w:rFonts w:eastAsia="MS Mincho"/>
          <w:color w:val="000000"/>
          <w:lang w:val="ru-RU"/>
        </w:rPr>
      </w:pPr>
    </w:p>
    <w:p w:rsidR="00DC3569" w:rsidRDefault="00DC3569" w:rsidP="00146B5D">
      <w:pPr>
        <w:jc w:val="both"/>
        <w:rPr>
          <w:rFonts w:eastAsia="MS Mincho"/>
          <w:color w:val="000000"/>
          <w:lang w:val="ru-RU"/>
        </w:rPr>
      </w:pPr>
    </w:p>
    <w:p w:rsidR="005C3D5E" w:rsidRDefault="005C3D5E" w:rsidP="00146B5D">
      <w:pPr>
        <w:jc w:val="both"/>
        <w:rPr>
          <w:rFonts w:eastAsia="MS Mincho"/>
          <w:color w:val="000000"/>
          <w:lang w:val="ru-RU"/>
        </w:rPr>
      </w:pPr>
    </w:p>
    <w:p w:rsidR="00146B5D" w:rsidRPr="00146B5D" w:rsidRDefault="00F15AB9" w:rsidP="00146B5D">
      <w:pPr>
        <w:shd w:val="clear" w:color="auto" w:fill="D9D9D9"/>
        <w:jc w:val="center"/>
        <w:rPr>
          <w:rFonts w:eastAsia="MS Mincho"/>
          <w:b/>
          <w:i/>
          <w:color w:val="000000"/>
          <w:sz w:val="28"/>
          <w:lang w:val="ru-RU"/>
        </w:rPr>
      </w:pPr>
      <w:r>
        <w:rPr>
          <w:rFonts w:eastAsia="MS Mincho"/>
          <w:b/>
          <w:i/>
          <w:color w:val="000000"/>
          <w:sz w:val="28"/>
          <w:lang w:val="ru-RU"/>
        </w:rPr>
        <w:lastRenderedPageBreak/>
        <w:t>V</w:t>
      </w:r>
      <w:r w:rsidR="00146B5D" w:rsidRPr="00146B5D">
        <w:rPr>
          <w:rFonts w:eastAsia="MS Mincho"/>
          <w:b/>
          <w:i/>
          <w:color w:val="000000"/>
          <w:sz w:val="28"/>
          <w:lang w:val="ru-RU"/>
        </w:rPr>
        <w:t xml:space="preserve"> ОБРАЗАЦ ПОНУДЕ</w:t>
      </w:r>
    </w:p>
    <w:p w:rsidR="00146B5D" w:rsidRPr="00146B5D" w:rsidRDefault="00146B5D" w:rsidP="00146B5D">
      <w:pPr>
        <w:shd w:val="clear" w:color="auto" w:fill="D9D9D9"/>
        <w:jc w:val="center"/>
        <w:rPr>
          <w:rFonts w:eastAsia="MS Mincho"/>
          <w:b/>
          <w:i/>
          <w:color w:val="000000"/>
          <w:sz w:val="28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iCs/>
          <w:color w:val="000000"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iCs/>
          <w:color w:val="000000"/>
          <w:kern w:val="1"/>
        </w:rPr>
      </w:pPr>
    </w:p>
    <w:p w:rsidR="00725C66" w:rsidRDefault="00146B5D" w:rsidP="00725C66">
      <w:pPr>
        <w:spacing w:line="100" w:lineRule="atLeast"/>
        <w:jc w:val="center"/>
        <w:rPr>
          <w:rFonts w:eastAsia="Arial Unicode MS"/>
          <w:iCs/>
          <w:kern w:val="1"/>
        </w:rPr>
      </w:pPr>
      <w:r w:rsidRPr="00781758">
        <w:rPr>
          <w:rFonts w:eastAsia="Arial Unicode MS"/>
          <w:iCs/>
          <w:kern w:val="1"/>
          <w:lang w:val="en-US"/>
        </w:rPr>
        <w:t>Понуда бр</w:t>
      </w:r>
      <w:r w:rsidR="00973066" w:rsidRPr="00781758">
        <w:rPr>
          <w:rFonts w:eastAsia="Arial Unicode MS"/>
          <w:iCs/>
          <w:kern w:val="1"/>
        </w:rPr>
        <w:t>.</w:t>
      </w:r>
      <w:r w:rsidRPr="00781758">
        <w:rPr>
          <w:rFonts w:eastAsia="Arial Unicode MS"/>
          <w:iCs/>
          <w:kern w:val="1"/>
        </w:rPr>
        <w:t xml:space="preserve"> ________________ </w:t>
      </w:r>
      <w:r w:rsidRPr="00781758">
        <w:rPr>
          <w:rFonts w:eastAsia="Arial Unicode MS"/>
          <w:iCs/>
          <w:kern w:val="1"/>
          <w:lang w:val="en-US"/>
        </w:rPr>
        <w:t>од</w:t>
      </w:r>
      <w:r w:rsidRPr="00781758">
        <w:rPr>
          <w:rFonts w:eastAsia="Arial Unicode MS"/>
          <w:iCs/>
          <w:kern w:val="1"/>
        </w:rPr>
        <w:t xml:space="preserve"> __________________ </w:t>
      </w:r>
      <w:r w:rsidRPr="00781758">
        <w:rPr>
          <w:rFonts w:eastAsia="Arial Unicode MS"/>
          <w:iCs/>
          <w:kern w:val="1"/>
          <w:lang w:val="en-US"/>
        </w:rPr>
        <w:t xml:space="preserve">за јавну </w:t>
      </w:r>
      <w:r w:rsidRPr="00781758">
        <w:rPr>
          <w:rFonts w:eastAsia="Arial Unicode MS"/>
          <w:iCs/>
          <w:kern w:val="1"/>
        </w:rPr>
        <w:t>н</w:t>
      </w:r>
      <w:r w:rsidRPr="00781758">
        <w:rPr>
          <w:rFonts w:eastAsia="Arial Unicode MS"/>
          <w:iCs/>
          <w:kern w:val="1"/>
          <w:lang w:val="en-US"/>
        </w:rPr>
        <w:t>абавку</w:t>
      </w:r>
      <w:r w:rsidRPr="00781758">
        <w:rPr>
          <w:rFonts w:eastAsia="Arial Unicode MS"/>
          <w:iCs/>
          <w:kern w:val="1"/>
        </w:rPr>
        <w:t xml:space="preserve"> </w:t>
      </w:r>
    </w:p>
    <w:p w:rsidR="00146B5D" w:rsidRDefault="00146B5D" w:rsidP="00725C66">
      <w:pPr>
        <w:spacing w:line="100" w:lineRule="atLeast"/>
        <w:jc w:val="center"/>
        <w:rPr>
          <w:rFonts w:eastAsia="Arial Unicode MS"/>
          <w:b/>
          <w:kern w:val="1"/>
        </w:rPr>
      </w:pPr>
      <w:r w:rsidRPr="00781758">
        <w:rPr>
          <w:rFonts w:eastAsia="Arial Unicode MS"/>
          <w:iCs/>
          <w:kern w:val="1"/>
        </w:rPr>
        <w:t xml:space="preserve"> </w:t>
      </w:r>
      <w:r w:rsidRPr="00781758">
        <w:rPr>
          <w:rFonts w:eastAsia="Arial Unicode MS"/>
          <w:b/>
          <w:iCs/>
          <w:kern w:val="1"/>
        </w:rPr>
        <w:t>бр.</w:t>
      </w:r>
      <w:r w:rsidRPr="00781758">
        <w:rPr>
          <w:rFonts w:eastAsia="TimesNewRomanPS-BoldMT"/>
          <w:b/>
          <w:bCs/>
          <w:kern w:val="1"/>
        </w:rPr>
        <w:t xml:space="preserve"> </w:t>
      </w:r>
      <w:r w:rsidR="00583DA7">
        <w:rPr>
          <w:rFonts w:eastAsia="TimesNewRomanPS-BoldMT"/>
          <w:b/>
          <w:bCs/>
          <w:kern w:val="1"/>
        </w:rPr>
        <w:t>1.3.9</w:t>
      </w:r>
      <w:r w:rsidR="00D83F54">
        <w:rPr>
          <w:rFonts w:eastAsia="TimesNewRomanPS-BoldMT"/>
          <w:b/>
          <w:bCs/>
          <w:kern w:val="1"/>
        </w:rPr>
        <w:t>/201</w:t>
      </w:r>
      <w:r w:rsidR="00583DA7">
        <w:rPr>
          <w:rFonts w:eastAsia="TimesNewRomanPS-BoldMT"/>
          <w:b/>
          <w:bCs/>
          <w:kern w:val="1"/>
        </w:rPr>
        <w:t>8</w:t>
      </w:r>
      <w:r w:rsidR="00252E0C" w:rsidRPr="00D438F4">
        <w:rPr>
          <w:rFonts w:eastAsia="TimesNewRomanPS-BoldMT"/>
          <w:b/>
          <w:bCs/>
          <w:kern w:val="1"/>
        </w:rPr>
        <w:t xml:space="preserve"> - </w:t>
      </w:r>
      <w:r w:rsidR="00BF429A" w:rsidRPr="00BF429A">
        <w:rPr>
          <w:rFonts w:eastAsia="Arial Unicode MS"/>
          <w:b/>
          <w:kern w:val="1"/>
        </w:rPr>
        <w:t>Набавка и испорука камене јаловине</w:t>
      </w:r>
      <w:r w:rsidR="00397905" w:rsidRPr="00397905">
        <w:rPr>
          <w:rFonts w:eastAsia="Arial Unicode MS"/>
          <w:b/>
          <w:kern w:val="1"/>
        </w:rPr>
        <w:t xml:space="preserve">  </w:t>
      </w:r>
    </w:p>
    <w:p w:rsidR="00DC7865" w:rsidRPr="00DC7865" w:rsidRDefault="00DC7865" w:rsidP="00DC7865">
      <w:pPr>
        <w:spacing w:line="100" w:lineRule="atLeast"/>
        <w:jc w:val="center"/>
        <w:rPr>
          <w:rFonts w:eastAsia="TimesNewRomanPS-BoldMT"/>
          <w:bCs/>
          <w:kern w:val="1"/>
        </w:rPr>
      </w:pPr>
    </w:p>
    <w:p w:rsidR="00E96126" w:rsidRPr="00146B5D" w:rsidRDefault="00E96126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</w:rPr>
      </w:pPr>
    </w:p>
    <w:p w:rsidR="00146B5D" w:rsidRPr="00034D8A" w:rsidRDefault="00146B5D" w:rsidP="00146B5D">
      <w:pPr>
        <w:spacing w:line="100" w:lineRule="atLeast"/>
        <w:rPr>
          <w:rFonts w:eastAsia="Arial Unicode MS"/>
          <w:b/>
          <w:bCs/>
          <w:i/>
          <w:iCs/>
          <w:color w:val="000000"/>
          <w:kern w:val="1"/>
        </w:rPr>
      </w:pPr>
      <w:r w:rsidRPr="00034D8A">
        <w:rPr>
          <w:rFonts w:eastAsia="Arial Unicode MS"/>
          <w:b/>
          <w:bCs/>
          <w:i/>
          <w:iCs/>
          <w:color w:val="000000"/>
          <w:kern w:val="1"/>
          <w:shd w:val="clear" w:color="auto" w:fill="D9D9D9" w:themeFill="background1" w:themeFillShade="D9"/>
          <w:lang w:val="en-US"/>
        </w:rPr>
        <w:t>1)</w:t>
      </w:r>
      <w:r w:rsidR="00034D8A" w:rsidRPr="00034D8A">
        <w:rPr>
          <w:rFonts w:eastAsia="Arial Unicode MS"/>
          <w:b/>
          <w:bCs/>
          <w:i/>
          <w:iCs/>
          <w:color w:val="000000"/>
          <w:kern w:val="1"/>
          <w:shd w:val="clear" w:color="auto" w:fill="D9D9D9" w:themeFill="background1" w:themeFillShade="D9"/>
        </w:rPr>
        <w:t xml:space="preserve"> </w:t>
      </w:r>
      <w:r w:rsidRPr="00034D8A">
        <w:rPr>
          <w:rFonts w:eastAsia="Arial Unicode MS"/>
          <w:b/>
          <w:bCs/>
          <w:i/>
          <w:iCs/>
          <w:color w:val="000000"/>
          <w:kern w:val="1"/>
          <w:shd w:val="clear" w:color="auto" w:fill="D9D9D9" w:themeFill="background1" w:themeFillShade="D9"/>
          <w:lang w:val="en-US"/>
        </w:rPr>
        <w:t>ОПШТИ ПОДАЦИ О ПОНУЂАЧУ</w:t>
      </w:r>
      <w:r w:rsidR="00034D8A">
        <w:rPr>
          <w:rFonts w:eastAsia="Arial Unicode MS"/>
          <w:b/>
          <w:bCs/>
          <w:i/>
          <w:iCs/>
          <w:color w:val="000000"/>
          <w:kern w:val="1"/>
          <w:shd w:val="clear" w:color="auto" w:fill="D9D9D9" w:themeFill="background1" w:themeFillShade="D9"/>
        </w:rPr>
        <w:t>:</w:t>
      </w:r>
    </w:p>
    <w:p w:rsidR="00146B5D" w:rsidRPr="00146B5D" w:rsidRDefault="00146B5D" w:rsidP="00146B5D">
      <w:pPr>
        <w:spacing w:line="100" w:lineRule="atLeast"/>
        <w:rPr>
          <w:rFonts w:eastAsia="Arial Unicode MS"/>
          <w:i/>
          <w:iCs/>
          <w:color w:val="000000"/>
          <w:kern w:val="1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4621"/>
        <w:gridCol w:w="4650"/>
      </w:tblGrid>
      <w:tr w:rsidR="00146B5D" w:rsidRPr="00146B5D" w:rsidTr="00650DBA">
        <w:trPr>
          <w:trHeight w:val="643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</w:rPr>
            </w:pPr>
            <w:r w:rsidRPr="00146B5D">
              <w:rPr>
                <w:rFonts w:eastAsia="Arial Unicode MS"/>
                <w:i/>
                <w:iCs/>
                <w:color w:val="000000"/>
                <w:kern w:val="1"/>
                <w:lang w:val="en-US"/>
              </w:rPr>
              <w:t>Назив понуђача: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  <w:r w:rsidRPr="00146B5D">
              <w:rPr>
                <w:rFonts w:eastAsia="Arial Unicode MS"/>
                <w:i/>
                <w:iCs/>
                <w:color w:val="000000"/>
                <w:kern w:val="1"/>
                <w:lang w:val="en-US"/>
              </w:rPr>
              <w:t>Адреса понуђача:</w:t>
            </w: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  <w:r w:rsidRPr="00146B5D">
              <w:rPr>
                <w:rFonts w:eastAsia="Arial Unicode MS"/>
                <w:i/>
                <w:iCs/>
                <w:color w:val="000000"/>
                <w:kern w:val="1"/>
                <w:lang w:val="en-US"/>
              </w:rPr>
              <w:t>Матични број понуђача:</w:t>
            </w: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  <w:r w:rsidRPr="00146B5D">
              <w:rPr>
                <w:rFonts w:eastAsia="Arial Unicode MS"/>
                <w:i/>
                <w:iCs/>
                <w:color w:val="000000"/>
                <w:kern w:val="1"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</w:p>
        </w:tc>
      </w:tr>
      <w:tr w:rsidR="00146B5D" w:rsidRPr="00146B5D" w:rsidTr="00650DBA"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  <w:r w:rsidRPr="00146B5D">
              <w:rPr>
                <w:rFonts w:eastAsia="Arial Unicode MS"/>
                <w:i/>
                <w:iCs/>
                <w:color w:val="000000"/>
                <w:kern w:val="1"/>
                <w:lang w:val="en-US"/>
              </w:rPr>
              <w:t>Име особе за контакт:</w:t>
            </w: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  <w:r w:rsidRPr="00146B5D">
              <w:rPr>
                <w:rFonts w:eastAsia="Arial Unicode MS"/>
                <w:i/>
                <w:iCs/>
                <w:color w:val="000000"/>
                <w:kern w:val="1"/>
                <w:lang w:val="ru-RU"/>
              </w:rPr>
              <w:t>Електронска адреса понуђача (</w:t>
            </w:r>
            <w:r w:rsidRPr="00146B5D">
              <w:rPr>
                <w:rFonts w:eastAsia="Arial Unicode MS"/>
                <w:i/>
                <w:iCs/>
                <w:color w:val="000000"/>
                <w:kern w:val="1"/>
                <w:lang w:val="en-US"/>
              </w:rPr>
              <w:t>e</w:t>
            </w:r>
            <w:r w:rsidRPr="00146B5D">
              <w:rPr>
                <w:rFonts w:eastAsia="Arial Unicode MS"/>
                <w:i/>
                <w:iCs/>
                <w:color w:val="000000"/>
                <w:kern w:val="1"/>
                <w:lang w:val="ru-RU"/>
              </w:rPr>
              <w:t>-</w:t>
            </w:r>
            <w:r w:rsidRPr="00146B5D">
              <w:rPr>
                <w:rFonts w:eastAsia="Arial Unicode MS"/>
                <w:i/>
                <w:iCs/>
                <w:color w:val="000000"/>
                <w:kern w:val="1"/>
                <w:lang w:val="en-US"/>
              </w:rPr>
              <w:t>mail</w:t>
            </w:r>
            <w:r w:rsidRPr="00146B5D">
              <w:rPr>
                <w:rFonts w:eastAsia="Arial Unicode MS"/>
                <w:i/>
                <w:iCs/>
                <w:color w:val="000000"/>
                <w:kern w:val="1"/>
                <w:lang w:val="ru-RU"/>
              </w:rPr>
              <w:t>):</w:t>
            </w: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</w:p>
        </w:tc>
      </w:tr>
      <w:tr w:rsidR="00146B5D" w:rsidRPr="00146B5D" w:rsidTr="00650DBA"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  <w:r w:rsidRPr="00146B5D">
              <w:rPr>
                <w:rFonts w:eastAsia="Arial Unicode MS"/>
                <w:i/>
                <w:iCs/>
                <w:color w:val="000000"/>
                <w:kern w:val="1"/>
                <w:lang w:val="en-US"/>
              </w:rPr>
              <w:t>Телефон:</w:t>
            </w: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  <w:r w:rsidRPr="00146B5D">
              <w:rPr>
                <w:rFonts w:eastAsia="Arial Unicode MS"/>
                <w:i/>
                <w:iCs/>
                <w:color w:val="000000"/>
                <w:kern w:val="1"/>
                <w:lang w:val="en-US"/>
              </w:rPr>
              <w:t>Телефакс:</w:t>
            </w: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  <w:r w:rsidRPr="00146B5D">
              <w:rPr>
                <w:rFonts w:eastAsia="Arial Unicode MS"/>
                <w:i/>
                <w:iCs/>
                <w:color w:val="000000"/>
                <w:kern w:val="1"/>
                <w:lang w:val="ru-RU"/>
              </w:rPr>
              <w:t>Број рачуна понуђача и назив банке:</w:t>
            </w: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</w:p>
          <w:p w:rsidR="00146B5D" w:rsidRPr="00146B5D" w:rsidRDefault="00146B5D" w:rsidP="00146B5D">
            <w:pPr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</w:p>
        </w:tc>
      </w:tr>
      <w:tr w:rsidR="00146B5D" w:rsidRPr="00146B5D" w:rsidTr="00650DBA"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  <w:r w:rsidRPr="00146B5D">
              <w:rPr>
                <w:rFonts w:eastAsia="Arial Unicode MS"/>
                <w:i/>
                <w:iCs/>
                <w:color w:val="000000"/>
                <w:kern w:val="1"/>
                <w:lang w:val="ru-RU"/>
              </w:rPr>
              <w:t>Лице овлашћено за потписивање уговора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ind w:firstLine="708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</w:p>
          <w:p w:rsidR="00146B5D" w:rsidRPr="00146B5D" w:rsidRDefault="00146B5D" w:rsidP="00146B5D">
            <w:pPr>
              <w:spacing w:line="100" w:lineRule="atLeast"/>
              <w:rPr>
                <w:rFonts w:eastAsia="Arial Unicode MS"/>
                <w:b/>
                <w:bCs/>
                <w:i/>
                <w:iCs/>
                <w:color w:val="000000"/>
                <w:kern w:val="1"/>
                <w:lang w:val="ru-RU"/>
              </w:rPr>
            </w:pPr>
          </w:p>
        </w:tc>
      </w:tr>
    </w:tbl>
    <w:p w:rsidR="00146B5D" w:rsidRDefault="00146B5D" w:rsidP="00146B5D">
      <w:pPr>
        <w:spacing w:line="100" w:lineRule="atLeast"/>
        <w:rPr>
          <w:rFonts w:eastAsia="Arial Unicode MS"/>
          <w:color w:val="000000"/>
          <w:kern w:val="1"/>
        </w:rPr>
      </w:pPr>
    </w:p>
    <w:p w:rsidR="00725C66" w:rsidRPr="00725C66" w:rsidRDefault="00725C66" w:rsidP="00146B5D">
      <w:pPr>
        <w:spacing w:line="100" w:lineRule="atLeast"/>
        <w:rPr>
          <w:rFonts w:eastAsia="Arial Unicode MS"/>
          <w:color w:val="000000"/>
          <w:kern w:val="1"/>
        </w:rPr>
      </w:pPr>
    </w:p>
    <w:p w:rsidR="00146B5D" w:rsidRPr="00146B5D" w:rsidRDefault="00146B5D" w:rsidP="00146B5D">
      <w:pPr>
        <w:spacing w:line="100" w:lineRule="atLeast"/>
        <w:rPr>
          <w:rFonts w:eastAsia="TimesNewRomanPSMT"/>
          <w:b/>
          <w:bCs/>
          <w:i/>
          <w:iCs/>
          <w:color w:val="000000"/>
          <w:kern w:val="1"/>
        </w:rPr>
      </w:pPr>
      <w:r w:rsidRPr="00034D8A">
        <w:rPr>
          <w:rFonts w:eastAsia="TimesNewRomanPSMT"/>
          <w:b/>
          <w:bCs/>
          <w:i/>
          <w:iCs/>
          <w:color w:val="000000"/>
          <w:kern w:val="1"/>
          <w:shd w:val="clear" w:color="auto" w:fill="D9D9D9" w:themeFill="background1" w:themeFillShade="D9"/>
          <w:lang w:val="en-US"/>
        </w:rPr>
        <w:t>2) ПОНУДУ ПОДНОСИ:</w:t>
      </w:r>
      <w:r w:rsidRPr="00146B5D">
        <w:rPr>
          <w:rFonts w:eastAsia="TimesNewRomanPSMT"/>
          <w:b/>
          <w:bCs/>
          <w:i/>
          <w:iCs/>
          <w:color w:val="000000"/>
          <w:kern w:val="1"/>
          <w:lang w:val="en-US"/>
        </w:rPr>
        <w:t xml:space="preserve"> </w:t>
      </w:r>
    </w:p>
    <w:p w:rsidR="00146B5D" w:rsidRPr="00146B5D" w:rsidRDefault="00146B5D" w:rsidP="00146B5D">
      <w:pPr>
        <w:spacing w:line="100" w:lineRule="atLeast"/>
        <w:rPr>
          <w:rFonts w:eastAsia="Arial Unicode MS"/>
          <w:color w:val="000000"/>
          <w:kern w:val="1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9272"/>
      </w:tblGrid>
      <w:tr w:rsidR="00146B5D" w:rsidRPr="00146B5D" w:rsidTr="00650DBA">
        <w:tc>
          <w:tcPr>
            <w:tcW w:w="9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center"/>
              <w:rPr>
                <w:rFonts w:eastAsia="Arial Unicode MS"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center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  <w:t xml:space="preserve">А) САМОСТАЛНО </w:t>
            </w:r>
          </w:p>
        </w:tc>
      </w:tr>
      <w:tr w:rsidR="00146B5D" w:rsidRPr="00146B5D" w:rsidTr="00650DBA">
        <w:tc>
          <w:tcPr>
            <w:tcW w:w="9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center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center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  <w:t>Б) СА ПОДИЗВОЂАЧЕМ</w:t>
            </w:r>
          </w:p>
        </w:tc>
      </w:tr>
      <w:tr w:rsidR="00146B5D" w:rsidRPr="00146B5D" w:rsidTr="00650DBA">
        <w:tc>
          <w:tcPr>
            <w:tcW w:w="9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center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center"/>
              <w:rPr>
                <w:rFonts w:eastAsia="Arial Unicode MS"/>
                <w:b/>
                <w:i/>
                <w:iCs/>
                <w:color w:val="000000"/>
                <w:kern w:val="1"/>
                <w:lang w:val="ru-RU"/>
              </w:rPr>
            </w:pPr>
            <w:r w:rsidRPr="00146B5D"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  <w:t>В) КАО ЗАЈЕДНИЧКУ ПОНУДУ</w:t>
            </w:r>
          </w:p>
        </w:tc>
      </w:tr>
    </w:tbl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i/>
          <w:iCs/>
          <w:color w:val="000000"/>
          <w:kern w:val="1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  <w:lang w:val="ru-RU"/>
        </w:rPr>
      </w:pPr>
      <w:r w:rsidRPr="00146B5D">
        <w:rPr>
          <w:rFonts w:eastAsia="Arial Unicode MS"/>
          <w:b/>
          <w:i/>
          <w:iCs/>
          <w:color w:val="000000"/>
          <w:kern w:val="1"/>
          <w:lang w:val="ru-RU"/>
        </w:rPr>
        <w:t>Напомена:</w:t>
      </w:r>
      <w:r w:rsidRPr="00146B5D">
        <w:rPr>
          <w:rFonts w:eastAsia="Arial Unicode MS"/>
          <w:i/>
          <w:iCs/>
          <w:color w:val="000000"/>
          <w:kern w:val="1"/>
          <w:lang w:val="ru-RU"/>
        </w:rPr>
        <w:t xml:space="preserve"> заокружити начин подношења понуде и уписати податке о подизвођачу, уколико се понуда подноси са подизвођачем, односно податке о </w:t>
      </w:r>
      <w:r w:rsidRPr="00146B5D">
        <w:rPr>
          <w:rFonts w:eastAsia="Arial Unicode MS"/>
          <w:i/>
          <w:iCs/>
          <w:kern w:val="1"/>
          <w:lang w:val="ru-RU"/>
        </w:rPr>
        <w:t>свим учесницима</w:t>
      </w:r>
      <w:r w:rsidRPr="00146B5D">
        <w:rPr>
          <w:rFonts w:eastAsia="Arial Unicode MS"/>
          <w:i/>
          <w:iCs/>
          <w:color w:val="000000"/>
          <w:kern w:val="1"/>
          <w:lang w:val="ru-RU"/>
        </w:rPr>
        <w:t xml:space="preserve"> заједничке понуде, уколико понуду подноси група понуђача</w:t>
      </w: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bCs/>
          <w:color w:val="000000"/>
          <w:kern w:val="1"/>
        </w:rPr>
      </w:pPr>
    </w:p>
    <w:p w:rsidR="00146B5D" w:rsidRDefault="00146B5D" w:rsidP="00146B5D">
      <w:pPr>
        <w:spacing w:line="100" w:lineRule="atLeast"/>
        <w:jc w:val="both"/>
        <w:rPr>
          <w:rFonts w:eastAsia="TimesNewRomanPSMT"/>
          <w:b/>
          <w:bCs/>
          <w:i/>
          <w:color w:val="000000"/>
          <w:kern w:val="1"/>
        </w:rPr>
      </w:pPr>
      <w:r w:rsidRPr="00034D8A">
        <w:rPr>
          <w:rFonts w:eastAsia="TimesNewRomanPSMT"/>
          <w:b/>
          <w:bCs/>
          <w:i/>
          <w:color w:val="000000"/>
          <w:kern w:val="1"/>
          <w:shd w:val="clear" w:color="auto" w:fill="D9D9D9" w:themeFill="background1" w:themeFillShade="D9"/>
        </w:rPr>
        <w:lastRenderedPageBreak/>
        <w:t xml:space="preserve">3) </w:t>
      </w:r>
      <w:r w:rsidRPr="00034D8A">
        <w:rPr>
          <w:rFonts w:eastAsia="TimesNewRomanPSMT"/>
          <w:b/>
          <w:bCs/>
          <w:i/>
          <w:color w:val="000000"/>
          <w:kern w:val="1"/>
          <w:shd w:val="clear" w:color="auto" w:fill="D9D9D9" w:themeFill="background1" w:themeFillShade="D9"/>
          <w:lang w:val="en-US"/>
        </w:rPr>
        <w:t>ПОДАЦИ О ПОДИЗВОЂАЧУ</w:t>
      </w:r>
      <w:r w:rsidR="00034D8A" w:rsidRPr="00034D8A">
        <w:rPr>
          <w:rFonts w:eastAsia="TimesNewRomanPSMT"/>
          <w:b/>
          <w:bCs/>
          <w:i/>
          <w:color w:val="000000"/>
          <w:kern w:val="1"/>
          <w:shd w:val="clear" w:color="auto" w:fill="D9D9D9" w:themeFill="background1" w:themeFillShade="D9"/>
        </w:rPr>
        <w:t>:</w:t>
      </w:r>
      <w:r w:rsidRPr="00146B5D">
        <w:rPr>
          <w:rFonts w:eastAsia="TimesNewRomanPSMT"/>
          <w:b/>
          <w:bCs/>
          <w:i/>
          <w:color w:val="000000"/>
          <w:kern w:val="1"/>
          <w:lang w:val="en-US"/>
        </w:rPr>
        <w:t xml:space="preserve"> </w:t>
      </w:r>
    </w:p>
    <w:p w:rsidR="00034D8A" w:rsidRPr="00034D8A" w:rsidRDefault="00034D8A" w:rsidP="00146B5D">
      <w:pPr>
        <w:spacing w:line="100" w:lineRule="atLeast"/>
        <w:jc w:val="both"/>
        <w:rPr>
          <w:rFonts w:eastAsia="TimesNewRomanPSMT"/>
          <w:b/>
          <w:bCs/>
          <w:i/>
          <w:color w:val="000000"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  <w:r w:rsidRPr="00146B5D">
        <w:rPr>
          <w:rFonts w:eastAsia="TimesNewRomanPSMT"/>
          <w:b/>
          <w:bCs/>
          <w:i/>
          <w:color w:val="000000"/>
          <w:kern w:val="1"/>
          <w:lang w:val="en-US"/>
        </w:rPr>
        <w:tab/>
      </w:r>
    </w:p>
    <w:tbl>
      <w:tblPr>
        <w:tblW w:w="0" w:type="auto"/>
        <w:tblInd w:w="-15" w:type="dxa"/>
        <w:tblLayout w:type="fixed"/>
        <w:tblLook w:val="0000"/>
      </w:tblPr>
      <w:tblGrid>
        <w:gridCol w:w="465"/>
        <w:gridCol w:w="4219"/>
        <w:gridCol w:w="4588"/>
      </w:tblGrid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1)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Назив подизвођача: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Адреса: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Матични број: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Порески идентификациони број: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Име особе за контакт: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  <w:t>Проценат укупне вредности набавке који ће извршити подизвођач: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  <w:t>Део предмета набавке који ће извршити подизвођач: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2)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Назив подизвођача: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Адреса: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Матични број: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Порески идентификациони број: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Име особе за контакт: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  <w:t>Проценат укупне вредности набавке који ће извршити подизвођач: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  <w:t>Део предмета набавке који ће извршити подизвођач: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</w:p>
        </w:tc>
      </w:tr>
    </w:tbl>
    <w:p w:rsid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u w:val="single"/>
          <w:lang w:val="ru-RU"/>
        </w:rPr>
      </w:pPr>
    </w:p>
    <w:p w:rsidR="00034D8A" w:rsidRPr="00146B5D" w:rsidRDefault="00034D8A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u w:val="single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  <w:lang w:val="ru-RU"/>
        </w:rPr>
      </w:pPr>
      <w:r w:rsidRPr="00146B5D">
        <w:rPr>
          <w:rFonts w:eastAsia="Arial Unicode MS"/>
          <w:b/>
          <w:bCs/>
          <w:i/>
          <w:iCs/>
          <w:color w:val="000000"/>
          <w:kern w:val="1"/>
          <w:u w:val="single"/>
          <w:lang w:val="ru-RU"/>
        </w:rPr>
        <w:t>Напомена:</w:t>
      </w:r>
      <w:r w:rsidRPr="00146B5D">
        <w:rPr>
          <w:rFonts w:eastAsia="Arial Unicode MS"/>
          <w:b/>
          <w:bCs/>
          <w:i/>
          <w:iCs/>
          <w:color w:val="000000"/>
          <w:kern w:val="1"/>
          <w:lang w:val="ru-RU"/>
        </w:rPr>
        <w:t xml:space="preserve"> </w:t>
      </w: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b/>
          <w:bCs/>
          <w:color w:val="000000"/>
          <w:kern w:val="1"/>
          <w:lang w:val="ru-RU"/>
        </w:rPr>
      </w:pPr>
      <w:r w:rsidRPr="00146B5D">
        <w:rPr>
          <w:rFonts w:eastAsia="Arial Unicode MS"/>
          <w:i/>
          <w:iCs/>
          <w:color w:val="000000"/>
          <w:kern w:val="1"/>
          <w:lang w:val="ru-RU"/>
        </w:rPr>
        <w:t>Табелу „Подаци о подизвођачу“ попуњавају само они понуђачи који подносе  понуду са подизвођачем, а уколико има већи број подизвођача од места предвиђених у табели, потребно је да се наведени образац копира у довољном броју примерака, да се попуни и достави за сваког подизвођача.</w:t>
      </w:r>
      <w:r w:rsidRPr="00146B5D">
        <w:rPr>
          <w:rFonts w:eastAsia="TimesNewRomanPSMT"/>
          <w:b/>
          <w:bCs/>
          <w:color w:val="000000"/>
          <w:kern w:val="1"/>
          <w:lang w:val="ru-RU"/>
        </w:rPr>
        <w:t xml:space="preserve"> </w:t>
      </w: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bCs/>
          <w:i/>
          <w:color w:val="000000"/>
          <w:kern w:val="1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b/>
          <w:bCs/>
          <w:color w:val="000000"/>
          <w:kern w:val="1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b/>
          <w:bCs/>
          <w:color w:val="000000"/>
          <w:kern w:val="1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b/>
          <w:bCs/>
          <w:color w:val="000000"/>
          <w:kern w:val="1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b/>
          <w:bCs/>
          <w:color w:val="000000"/>
          <w:kern w:val="1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b/>
          <w:bCs/>
          <w:color w:val="000000"/>
          <w:kern w:val="1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b/>
          <w:bCs/>
          <w:color w:val="000000"/>
          <w:kern w:val="1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TimesNewRomanPSMT"/>
          <w:b/>
          <w:bCs/>
          <w:color w:val="000000"/>
          <w:kern w:val="1"/>
          <w:lang w:val="ru-RU"/>
        </w:rPr>
      </w:pPr>
    </w:p>
    <w:p w:rsidR="00146B5D" w:rsidRDefault="00146B5D" w:rsidP="00146B5D">
      <w:pPr>
        <w:spacing w:line="100" w:lineRule="atLeast"/>
        <w:jc w:val="both"/>
        <w:rPr>
          <w:rFonts w:eastAsia="TimesNewRomanPSMT"/>
          <w:b/>
          <w:bCs/>
          <w:i/>
          <w:color w:val="000000"/>
          <w:kern w:val="1"/>
          <w:shd w:val="clear" w:color="auto" w:fill="D9D9D9" w:themeFill="background1" w:themeFillShade="D9"/>
          <w:lang w:val="ru-RU"/>
        </w:rPr>
      </w:pPr>
      <w:r w:rsidRPr="00034D8A">
        <w:rPr>
          <w:rFonts w:eastAsia="TimesNewRomanPSMT"/>
          <w:b/>
          <w:bCs/>
          <w:i/>
          <w:color w:val="000000"/>
          <w:kern w:val="1"/>
          <w:shd w:val="clear" w:color="auto" w:fill="D9D9D9" w:themeFill="background1" w:themeFillShade="D9"/>
        </w:rPr>
        <w:lastRenderedPageBreak/>
        <w:t xml:space="preserve">4) </w:t>
      </w:r>
      <w:r w:rsidRPr="00034D8A">
        <w:rPr>
          <w:rFonts w:eastAsia="TimesNewRomanPSMT"/>
          <w:b/>
          <w:bCs/>
          <w:i/>
          <w:color w:val="000000"/>
          <w:kern w:val="1"/>
          <w:shd w:val="clear" w:color="auto" w:fill="D9D9D9" w:themeFill="background1" w:themeFillShade="D9"/>
          <w:lang w:val="ru-RU"/>
        </w:rPr>
        <w:t>ПОДАЦИ О УЧЕСНИКУ  У ЗАЈЕДНИЧКОЈ ПОНУДИ</w:t>
      </w:r>
      <w:r w:rsidR="00034D8A">
        <w:rPr>
          <w:rFonts w:eastAsia="TimesNewRomanPSMT"/>
          <w:b/>
          <w:bCs/>
          <w:i/>
          <w:color w:val="000000"/>
          <w:kern w:val="1"/>
          <w:shd w:val="clear" w:color="auto" w:fill="D9D9D9" w:themeFill="background1" w:themeFillShade="D9"/>
          <w:lang w:val="ru-RU"/>
        </w:rPr>
        <w:t>:</w:t>
      </w:r>
    </w:p>
    <w:p w:rsidR="00034D8A" w:rsidRPr="00146B5D" w:rsidRDefault="00034D8A" w:rsidP="00146B5D">
      <w:pPr>
        <w:spacing w:line="100" w:lineRule="atLeast"/>
        <w:jc w:val="both"/>
        <w:rPr>
          <w:rFonts w:eastAsia="TimesNewRomanPSMT"/>
          <w:b/>
          <w:bCs/>
          <w:i/>
          <w:color w:val="000000"/>
          <w:kern w:val="1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  <w:r w:rsidRPr="00146B5D">
        <w:rPr>
          <w:rFonts w:eastAsia="TimesNewRomanPSMT"/>
          <w:b/>
          <w:bCs/>
          <w:i/>
          <w:color w:val="000000"/>
          <w:kern w:val="1"/>
          <w:lang w:val="ru-RU"/>
        </w:rPr>
        <w:tab/>
      </w:r>
    </w:p>
    <w:tbl>
      <w:tblPr>
        <w:tblW w:w="0" w:type="auto"/>
        <w:tblInd w:w="-15" w:type="dxa"/>
        <w:tblLayout w:type="fixed"/>
        <w:tblLook w:val="0000"/>
      </w:tblPr>
      <w:tblGrid>
        <w:gridCol w:w="465"/>
        <w:gridCol w:w="4219"/>
        <w:gridCol w:w="4588"/>
      </w:tblGrid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1)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  <w:t>Назив учесника у заједничкој понуди: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</w:p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Адреса: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Матични број: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Порески идентификациони број: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Име особе за контакт: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2)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  <w:t>Назив учесника у заједничкој понуди: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</w:p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Адреса: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Матични број: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Порески идентификациони број: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Име особе за контакт: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3)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  <w:t>Назив учесника у заједничкој понуди: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</w:p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ru-RU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Адреса: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Матични број: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Порески идентификациони број: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</w:p>
        </w:tc>
      </w:tr>
      <w:tr w:rsidR="00146B5D" w:rsidRPr="00146B5D" w:rsidTr="00650DBA"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  <w:lang w:val="en-US"/>
              </w:rPr>
            </w:pPr>
            <w:r w:rsidRPr="00146B5D">
              <w:rPr>
                <w:rFonts w:eastAsia="TimesNewRomanPSMT"/>
                <w:bCs/>
                <w:i/>
                <w:color w:val="000000"/>
                <w:kern w:val="1"/>
                <w:lang w:val="en-US"/>
              </w:rPr>
              <w:t>Име особе за контакт: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  <w:p w:rsidR="00146B5D" w:rsidRPr="00146B5D" w:rsidRDefault="00146B5D" w:rsidP="00146B5D">
            <w:pPr>
              <w:snapToGrid w:val="0"/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</w:tc>
      </w:tr>
    </w:tbl>
    <w:p w:rsid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u w:val="single"/>
        </w:rPr>
      </w:pPr>
    </w:p>
    <w:p w:rsidR="00034D8A" w:rsidRPr="00146B5D" w:rsidRDefault="00034D8A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u w:val="single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  <w:lang w:val="ru-RU"/>
        </w:rPr>
      </w:pPr>
      <w:r w:rsidRPr="00146B5D">
        <w:rPr>
          <w:rFonts w:eastAsia="Arial Unicode MS"/>
          <w:b/>
          <w:bCs/>
          <w:i/>
          <w:iCs/>
          <w:color w:val="000000"/>
          <w:kern w:val="1"/>
          <w:u w:val="single"/>
          <w:lang w:val="en-US"/>
        </w:rPr>
        <w:t>Напомена:</w:t>
      </w:r>
      <w:r w:rsidRPr="00146B5D">
        <w:rPr>
          <w:rFonts w:eastAsia="Arial Unicode MS"/>
          <w:b/>
          <w:bCs/>
          <w:i/>
          <w:iCs/>
          <w:color w:val="000000"/>
          <w:kern w:val="1"/>
          <w:lang w:val="en-US"/>
        </w:rPr>
        <w:t xml:space="preserve"> 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lang w:val="en-US"/>
        </w:rPr>
      </w:pPr>
      <w:r w:rsidRPr="00146B5D">
        <w:rPr>
          <w:rFonts w:eastAsia="Arial Unicode MS"/>
          <w:i/>
          <w:iCs/>
          <w:color w:val="000000"/>
          <w:kern w:val="1"/>
          <w:lang w:val="ru-RU"/>
        </w:rPr>
        <w:t>Табелу „Подаци о учеснику у заједничкој понуди“ попуњавају само они понуђачи који подносе заједничку понуду, а уколико има већи број учесника у заједничкој понуди од места предвиђених у табели, потребно је да се наведени образац копира у довољном броју примерака, да се попуни и достави за сваког понуђача који је учесник у заједничкој понуди.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lang w:val="en-U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b/>
          <w:bCs/>
          <w:i/>
          <w:iCs/>
          <w:color w:val="000000"/>
          <w:kern w:val="1"/>
          <w:lang w:val="en-US"/>
        </w:rPr>
      </w:pPr>
    </w:p>
    <w:p w:rsidR="00146B5D" w:rsidRPr="00B645D1" w:rsidRDefault="00146B5D" w:rsidP="00146B5D">
      <w:pPr>
        <w:spacing w:line="100" w:lineRule="atLeast"/>
        <w:jc w:val="both"/>
        <w:rPr>
          <w:rFonts w:eastAsia="TimesNewRomanPSMT"/>
          <w:b/>
          <w:bCs/>
          <w:i/>
          <w:color w:val="000000"/>
          <w:kern w:val="1"/>
        </w:rPr>
      </w:pPr>
      <w:r w:rsidRPr="00BF429A">
        <w:rPr>
          <w:rFonts w:eastAsia="TimesNewRomanPSMT"/>
          <w:b/>
          <w:bCs/>
          <w:i/>
          <w:kern w:val="1"/>
          <w:shd w:val="clear" w:color="auto" w:fill="D9D9D9" w:themeFill="background1" w:themeFillShade="D9"/>
        </w:rPr>
        <w:lastRenderedPageBreak/>
        <w:t xml:space="preserve">5) </w:t>
      </w:r>
      <w:r w:rsidRPr="00BF429A">
        <w:rPr>
          <w:rFonts w:eastAsia="TimesNewRomanPSMT"/>
          <w:b/>
          <w:bCs/>
          <w:i/>
          <w:kern w:val="1"/>
          <w:shd w:val="clear" w:color="auto" w:fill="D9D9D9" w:themeFill="background1" w:themeFillShade="D9"/>
          <w:lang w:val="en-US"/>
        </w:rPr>
        <w:t>ОПИС</w:t>
      </w:r>
      <w:r w:rsidRPr="00034D8A">
        <w:rPr>
          <w:rFonts w:eastAsia="TimesNewRomanPSMT"/>
          <w:b/>
          <w:bCs/>
          <w:i/>
          <w:color w:val="000000"/>
          <w:kern w:val="1"/>
          <w:shd w:val="clear" w:color="auto" w:fill="D9D9D9" w:themeFill="background1" w:themeFillShade="D9"/>
          <w:lang w:val="en-US"/>
        </w:rPr>
        <w:t xml:space="preserve"> ПРЕДМЕТА НАБАВКЕ</w:t>
      </w:r>
      <w:r w:rsidR="00034D8A" w:rsidRPr="00034D8A">
        <w:rPr>
          <w:rFonts w:eastAsia="TimesNewRomanPSMT"/>
          <w:b/>
          <w:bCs/>
          <w:i/>
          <w:color w:val="000000"/>
          <w:kern w:val="1"/>
          <w:shd w:val="clear" w:color="auto" w:fill="D9D9D9" w:themeFill="background1" w:themeFillShade="D9"/>
        </w:rPr>
        <w:t>:</w:t>
      </w:r>
      <w:r w:rsidRPr="00B645D1">
        <w:rPr>
          <w:rFonts w:eastAsia="TimesNewRomanPSMT"/>
          <w:b/>
          <w:bCs/>
          <w:i/>
          <w:color w:val="000000"/>
          <w:kern w:val="1"/>
        </w:rPr>
        <w:t xml:space="preserve"> </w:t>
      </w:r>
    </w:p>
    <w:p w:rsidR="00146B5D" w:rsidRDefault="00146B5D" w:rsidP="00146B5D">
      <w:pPr>
        <w:tabs>
          <w:tab w:val="left" w:pos="270"/>
        </w:tabs>
        <w:spacing w:line="100" w:lineRule="atLeast"/>
        <w:jc w:val="both"/>
        <w:rPr>
          <w:rFonts w:eastAsia="TimesNewRomanPSMT"/>
          <w:b/>
          <w:bCs/>
          <w:color w:val="000000"/>
          <w:kern w:val="1"/>
        </w:rPr>
      </w:pPr>
    </w:p>
    <w:p w:rsidR="0002268C" w:rsidRPr="0002268C" w:rsidRDefault="0002268C" w:rsidP="00146B5D">
      <w:pPr>
        <w:tabs>
          <w:tab w:val="left" w:pos="270"/>
        </w:tabs>
        <w:spacing w:line="100" w:lineRule="atLeast"/>
        <w:jc w:val="both"/>
        <w:rPr>
          <w:rFonts w:eastAsia="TimesNewRomanPSMT"/>
          <w:b/>
          <w:bCs/>
          <w:color w:val="000000"/>
          <w:kern w:val="1"/>
        </w:rPr>
      </w:pPr>
    </w:p>
    <w:p w:rsidR="00D438F4" w:rsidRDefault="00146B5D" w:rsidP="00D438F4">
      <w:pPr>
        <w:tabs>
          <w:tab w:val="left" w:pos="270"/>
        </w:tabs>
        <w:spacing w:line="100" w:lineRule="atLeast"/>
        <w:jc w:val="center"/>
        <w:rPr>
          <w:rFonts w:eastAsia="TimesNewRomanPSMT"/>
          <w:b/>
          <w:bCs/>
          <w:kern w:val="1"/>
        </w:rPr>
      </w:pPr>
      <w:r w:rsidRPr="00146B5D">
        <w:rPr>
          <w:rFonts w:eastAsia="TimesNewRomanPSMT"/>
          <w:b/>
          <w:bCs/>
          <w:color w:val="000000"/>
          <w:kern w:val="1"/>
        </w:rPr>
        <w:t xml:space="preserve">ЈАВНА НАБАВКА </w:t>
      </w:r>
    </w:p>
    <w:p w:rsidR="00146B5D" w:rsidRPr="00E117FD" w:rsidRDefault="00146B5D" w:rsidP="00DC7865">
      <w:pPr>
        <w:tabs>
          <w:tab w:val="left" w:pos="270"/>
        </w:tabs>
        <w:spacing w:line="100" w:lineRule="atLeast"/>
        <w:jc w:val="center"/>
        <w:rPr>
          <w:rFonts w:eastAsia="TimesNewRomanPS-BoldMT"/>
          <w:b/>
          <w:bCs/>
          <w:kern w:val="1"/>
        </w:rPr>
      </w:pPr>
      <w:r w:rsidRPr="00E117FD">
        <w:rPr>
          <w:rFonts w:eastAsia="TimesNewRomanPS-BoldMT"/>
          <w:b/>
          <w:bCs/>
          <w:kern w:val="1"/>
        </w:rPr>
        <w:t>бр</w:t>
      </w:r>
      <w:r w:rsidRPr="00DC19BB">
        <w:rPr>
          <w:rFonts w:eastAsia="TimesNewRomanPS-BoldMT"/>
          <w:b/>
          <w:bCs/>
          <w:kern w:val="1"/>
        </w:rPr>
        <w:t xml:space="preserve">. </w:t>
      </w:r>
      <w:r w:rsidR="00BB6FA8">
        <w:rPr>
          <w:rFonts w:eastAsia="TimesNewRomanPS-BoldMT"/>
          <w:b/>
          <w:bCs/>
          <w:kern w:val="1"/>
        </w:rPr>
        <w:t>1.3.</w:t>
      </w:r>
      <w:r w:rsidR="00583DA7">
        <w:rPr>
          <w:rFonts w:eastAsia="TimesNewRomanPS-BoldMT"/>
          <w:b/>
          <w:bCs/>
          <w:kern w:val="1"/>
        </w:rPr>
        <w:t>9</w:t>
      </w:r>
      <w:r w:rsidR="00D83F54">
        <w:rPr>
          <w:rFonts w:eastAsia="TimesNewRomanPS-BoldMT"/>
          <w:b/>
          <w:bCs/>
          <w:kern w:val="1"/>
        </w:rPr>
        <w:t>/201</w:t>
      </w:r>
      <w:r w:rsidR="00583DA7">
        <w:rPr>
          <w:rFonts w:eastAsia="TimesNewRomanPS-BoldMT"/>
          <w:b/>
          <w:bCs/>
          <w:kern w:val="1"/>
        </w:rPr>
        <w:t>8</w:t>
      </w:r>
      <w:r w:rsidRPr="00DC19BB">
        <w:rPr>
          <w:rFonts w:eastAsia="TimesNewRomanPS-BoldMT"/>
          <w:b/>
          <w:bCs/>
          <w:kern w:val="1"/>
        </w:rPr>
        <w:t>-</w:t>
      </w:r>
      <w:r w:rsidRPr="00D438F4">
        <w:rPr>
          <w:rFonts w:eastAsia="TimesNewRomanPS-BoldMT"/>
          <w:b/>
          <w:bCs/>
          <w:kern w:val="1"/>
        </w:rPr>
        <w:t xml:space="preserve"> </w:t>
      </w:r>
      <w:r w:rsidR="00BF429A" w:rsidRPr="00BF429A">
        <w:rPr>
          <w:rFonts w:eastAsia="Arial Unicode MS"/>
          <w:b/>
          <w:kern w:val="1"/>
        </w:rPr>
        <w:t>Набавка и испорука камене јаловине</w:t>
      </w:r>
      <w:r w:rsidR="00397905" w:rsidRPr="00397905">
        <w:rPr>
          <w:rFonts w:eastAsia="Arial Unicode MS"/>
          <w:b/>
          <w:kern w:val="1"/>
        </w:rPr>
        <w:t xml:space="preserve"> </w:t>
      </w:r>
    </w:p>
    <w:p w:rsidR="00242FE7" w:rsidRDefault="00242FE7" w:rsidP="00146B5D">
      <w:pPr>
        <w:tabs>
          <w:tab w:val="left" w:pos="270"/>
        </w:tabs>
        <w:spacing w:line="100" w:lineRule="atLeast"/>
        <w:jc w:val="both"/>
        <w:rPr>
          <w:rFonts w:eastAsia="TimesNewRomanPSMT"/>
          <w:b/>
          <w:bCs/>
          <w:color w:val="000000"/>
          <w:kern w:val="1"/>
        </w:rPr>
      </w:pPr>
    </w:p>
    <w:p w:rsidR="00A52D46" w:rsidRDefault="00A52D46" w:rsidP="00146B5D">
      <w:pPr>
        <w:tabs>
          <w:tab w:val="left" w:pos="270"/>
        </w:tabs>
        <w:spacing w:line="100" w:lineRule="atLeast"/>
        <w:jc w:val="both"/>
        <w:rPr>
          <w:rFonts w:eastAsia="TimesNewRomanPSMT"/>
          <w:b/>
          <w:bCs/>
          <w:color w:val="000000"/>
          <w:kern w:val="1"/>
        </w:rPr>
      </w:pPr>
    </w:p>
    <w:tbl>
      <w:tblPr>
        <w:tblStyle w:val="TableGrid"/>
        <w:tblW w:w="0" w:type="auto"/>
        <w:tblLook w:val="04A0"/>
      </w:tblPr>
      <w:tblGrid>
        <w:gridCol w:w="4158"/>
        <w:gridCol w:w="4770"/>
      </w:tblGrid>
      <w:tr w:rsidR="00725C66" w:rsidTr="00725C66">
        <w:tc>
          <w:tcPr>
            <w:tcW w:w="4158" w:type="dxa"/>
          </w:tcPr>
          <w:p w:rsidR="00725C66" w:rsidRPr="001D5406" w:rsidRDefault="00725C66" w:rsidP="00725C66">
            <w:pPr>
              <w:tabs>
                <w:tab w:val="left" w:pos="270"/>
              </w:tabs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</w:p>
          <w:p w:rsidR="00725C66" w:rsidRPr="001D5406" w:rsidRDefault="00725C66" w:rsidP="00725C66">
            <w:pPr>
              <w:tabs>
                <w:tab w:val="left" w:pos="270"/>
              </w:tabs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  <w:r w:rsidRPr="001D5406"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  <w:t>Укупна цена без ПДВ-а:</w:t>
            </w:r>
          </w:p>
          <w:p w:rsidR="00725C66" w:rsidRPr="001D5406" w:rsidRDefault="00725C66" w:rsidP="00725C66">
            <w:pPr>
              <w:tabs>
                <w:tab w:val="left" w:pos="270"/>
              </w:tabs>
              <w:spacing w:line="100" w:lineRule="atLeast"/>
              <w:jc w:val="both"/>
              <w:rPr>
                <w:rFonts w:eastAsia="TimesNewRomanPSMT"/>
                <w:b/>
                <w:bCs/>
                <w:i/>
                <w:color w:val="000000"/>
                <w:kern w:val="1"/>
              </w:rPr>
            </w:pPr>
          </w:p>
        </w:tc>
        <w:tc>
          <w:tcPr>
            <w:tcW w:w="4770" w:type="dxa"/>
          </w:tcPr>
          <w:p w:rsidR="00725C66" w:rsidRDefault="00725C66" w:rsidP="00725C66">
            <w:pPr>
              <w:tabs>
                <w:tab w:val="left" w:pos="270"/>
              </w:tabs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</w:tc>
      </w:tr>
      <w:tr w:rsidR="00725C66" w:rsidTr="00725C66">
        <w:tc>
          <w:tcPr>
            <w:tcW w:w="4158" w:type="dxa"/>
          </w:tcPr>
          <w:p w:rsidR="00725C66" w:rsidRPr="001D5406" w:rsidRDefault="00725C66" w:rsidP="00725C66">
            <w:pPr>
              <w:tabs>
                <w:tab w:val="left" w:pos="270"/>
              </w:tabs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</w:p>
          <w:p w:rsidR="00725C66" w:rsidRPr="001D5406" w:rsidRDefault="00725C66" w:rsidP="00725C66">
            <w:pPr>
              <w:tabs>
                <w:tab w:val="left" w:pos="270"/>
              </w:tabs>
              <w:spacing w:line="100" w:lineRule="atLeast"/>
              <w:jc w:val="both"/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</w:pPr>
            <w:r w:rsidRPr="001D5406"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  <w:t>Укупна цена са ПДВ-ом:</w:t>
            </w:r>
          </w:p>
          <w:p w:rsidR="00725C66" w:rsidRPr="001D5406" w:rsidRDefault="00725C66" w:rsidP="00725C66">
            <w:pPr>
              <w:tabs>
                <w:tab w:val="left" w:pos="270"/>
              </w:tabs>
              <w:spacing w:line="100" w:lineRule="atLeast"/>
              <w:jc w:val="both"/>
              <w:rPr>
                <w:rFonts w:eastAsia="TimesNewRomanPSMT"/>
                <w:b/>
                <w:bCs/>
                <w:i/>
                <w:color w:val="000000"/>
                <w:kern w:val="1"/>
              </w:rPr>
            </w:pPr>
          </w:p>
        </w:tc>
        <w:tc>
          <w:tcPr>
            <w:tcW w:w="4770" w:type="dxa"/>
          </w:tcPr>
          <w:p w:rsidR="00725C66" w:rsidRDefault="00725C66" w:rsidP="00725C66">
            <w:pPr>
              <w:tabs>
                <w:tab w:val="left" w:pos="270"/>
              </w:tabs>
              <w:spacing w:line="100" w:lineRule="atLeast"/>
              <w:jc w:val="both"/>
              <w:rPr>
                <w:rFonts w:eastAsia="TimesNewRomanPSMT"/>
                <w:b/>
                <w:bCs/>
                <w:color w:val="000000"/>
                <w:kern w:val="1"/>
              </w:rPr>
            </w:pPr>
          </w:p>
        </w:tc>
      </w:tr>
      <w:tr w:rsidR="00725C66" w:rsidTr="00725C66">
        <w:tc>
          <w:tcPr>
            <w:tcW w:w="4158" w:type="dxa"/>
            <w:vAlign w:val="center"/>
          </w:tcPr>
          <w:p w:rsidR="00725C66" w:rsidRPr="001D5406" w:rsidRDefault="00725C66" w:rsidP="00725C66">
            <w:pPr>
              <w:tabs>
                <w:tab w:val="left" w:pos="270"/>
              </w:tabs>
              <w:spacing w:line="100" w:lineRule="atLeast"/>
              <w:rPr>
                <w:rFonts w:eastAsia="TimesNewRomanPSMT"/>
                <w:b/>
                <w:bCs/>
                <w:i/>
                <w:color w:val="000000"/>
                <w:kern w:val="1"/>
              </w:rPr>
            </w:pPr>
            <w:r w:rsidRPr="001D5406">
              <w:rPr>
                <w:rFonts w:eastAsia="TimesNewRomanPSMT"/>
                <w:bCs/>
                <w:i/>
                <w:color w:val="000000"/>
                <w:kern w:val="1"/>
                <w:lang w:val="ru-RU"/>
              </w:rPr>
              <w:t>Рок и начин плаћања:</w:t>
            </w:r>
          </w:p>
        </w:tc>
        <w:tc>
          <w:tcPr>
            <w:tcW w:w="4770" w:type="dxa"/>
          </w:tcPr>
          <w:p w:rsidR="005E17CB" w:rsidRPr="005E17CB" w:rsidRDefault="005E17CB" w:rsidP="005E17CB">
            <w:pPr>
              <w:spacing w:line="100" w:lineRule="atLeast"/>
              <w:jc w:val="both"/>
              <w:rPr>
                <w:rFonts w:eastAsia="MS Mincho"/>
              </w:rPr>
            </w:pPr>
            <w:r w:rsidRPr="005E17CB">
              <w:rPr>
                <w:rFonts w:eastAsia="MS Mincho"/>
              </w:rPr>
              <w:t xml:space="preserve">Рок плаћања је 45 дана, од дана пријема исправно испостављеног рачуна, а којим је потврђена испорука материјала. </w:t>
            </w:r>
          </w:p>
          <w:p w:rsidR="00725C66" w:rsidRPr="005E17CB" w:rsidRDefault="005E17CB" w:rsidP="005E17CB">
            <w:pPr>
              <w:tabs>
                <w:tab w:val="left" w:pos="270"/>
              </w:tabs>
              <w:spacing w:line="100" w:lineRule="atLeast"/>
              <w:jc w:val="both"/>
              <w:rPr>
                <w:rFonts w:eastAsia="TimesNewRomanPSMT"/>
                <w:b/>
                <w:bCs/>
                <w:kern w:val="1"/>
              </w:rPr>
            </w:pPr>
            <w:r w:rsidRPr="005E17CB">
              <w:rPr>
                <w:rFonts w:eastAsia="MS Mincho"/>
              </w:rPr>
              <w:t>Понуђачу није дозвољено да захтева аванс.</w:t>
            </w:r>
          </w:p>
        </w:tc>
      </w:tr>
      <w:tr w:rsidR="00725C66" w:rsidRPr="00D438F4" w:rsidTr="00725C66">
        <w:tc>
          <w:tcPr>
            <w:tcW w:w="4158" w:type="dxa"/>
            <w:vAlign w:val="center"/>
          </w:tcPr>
          <w:p w:rsidR="00725C66" w:rsidRPr="00D438F4" w:rsidRDefault="00725C66" w:rsidP="00725C66">
            <w:pPr>
              <w:tabs>
                <w:tab w:val="left" w:pos="270"/>
              </w:tabs>
              <w:spacing w:line="100" w:lineRule="atLeast"/>
              <w:rPr>
                <w:rFonts w:eastAsia="TimesNewRomanPSMT"/>
                <w:bCs/>
                <w:i/>
                <w:kern w:val="1"/>
                <w:lang w:val="ru-RU"/>
              </w:rPr>
            </w:pPr>
            <w:r w:rsidRPr="00D438F4">
              <w:rPr>
                <w:rFonts w:eastAsia="TimesNewRomanPSMT"/>
                <w:bCs/>
                <w:i/>
                <w:kern w:val="1"/>
                <w:lang w:val="ru-RU"/>
              </w:rPr>
              <w:t>Рок важења понуде:</w:t>
            </w:r>
          </w:p>
        </w:tc>
        <w:tc>
          <w:tcPr>
            <w:tcW w:w="4770" w:type="dxa"/>
          </w:tcPr>
          <w:p w:rsidR="00725C66" w:rsidRPr="005E17CB" w:rsidRDefault="00725C66" w:rsidP="00725C66">
            <w:pPr>
              <w:tabs>
                <w:tab w:val="left" w:pos="270"/>
              </w:tabs>
              <w:spacing w:line="100" w:lineRule="atLeast"/>
              <w:rPr>
                <w:bCs/>
                <w:lang w:val="ru-RU"/>
              </w:rPr>
            </w:pPr>
            <w:r w:rsidRPr="005E17CB">
              <w:rPr>
                <w:bCs/>
                <w:lang w:val="ru-RU"/>
              </w:rPr>
              <w:t>____ дана (______________) дана од</w:t>
            </w:r>
          </w:p>
          <w:p w:rsidR="00725C66" w:rsidRPr="005E17CB" w:rsidRDefault="00725C66" w:rsidP="00725C66">
            <w:pPr>
              <w:tabs>
                <w:tab w:val="left" w:pos="270"/>
              </w:tabs>
              <w:spacing w:line="100" w:lineRule="atLeast"/>
              <w:jc w:val="both"/>
              <w:rPr>
                <w:bCs/>
                <w:i/>
                <w:lang w:val="ru-RU"/>
              </w:rPr>
            </w:pPr>
            <w:r w:rsidRPr="005E17CB">
              <w:rPr>
                <w:bCs/>
                <w:lang w:val="ru-RU"/>
              </w:rPr>
              <w:t xml:space="preserve">                           </w:t>
            </w:r>
            <w:r w:rsidRPr="005E17CB">
              <w:rPr>
                <w:bCs/>
                <w:i/>
                <w:lang w:val="ru-RU"/>
              </w:rPr>
              <w:t>словима</w:t>
            </w:r>
          </w:p>
          <w:p w:rsidR="00725C66" w:rsidRPr="005E17CB" w:rsidRDefault="00725C66" w:rsidP="00725C66">
            <w:pPr>
              <w:tabs>
                <w:tab w:val="left" w:pos="270"/>
              </w:tabs>
              <w:spacing w:line="100" w:lineRule="atLeast"/>
              <w:jc w:val="both"/>
              <w:rPr>
                <w:bCs/>
                <w:lang w:val="ru-RU"/>
              </w:rPr>
            </w:pPr>
            <w:r w:rsidRPr="005E17CB">
              <w:rPr>
                <w:bCs/>
                <w:lang w:val="ru-RU"/>
              </w:rPr>
              <w:t>дана отварања понуда (не краћи од 30 дана)</w:t>
            </w:r>
          </w:p>
        </w:tc>
      </w:tr>
      <w:tr w:rsidR="00725C66" w:rsidRPr="00D438F4" w:rsidTr="00725C66">
        <w:tc>
          <w:tcPr>
            <w:tcW w:w="4158" w:type="dxa"/>
            <w:vAlign w:val="center"/>
          </w:tcPr>
          <w:p w:rsidR="00725C66" w:rsidRPr="00D438F4" w:rsidRDefault="00725C66" w:rsidP="005E17CB">
            <w:pPr>
              <w:tabs>
                <w:tab w:val="left" w:pos="270"/>
              </w:tabs>
              <w:spacing w:line="100" w:lineRule="atLeast"/>
              <w:rPr>
                <w:rFonts w:eastAsia="TimesNewRomanPSMT"/>
                <w:bCs/>
                <w:i/>
                <w:kern w:val="1"/>
                <w:lang w:val="ru-RU"/>
              </w:rPr>
            </w:pPr>
            <w:r w:rsidRPr="00D438F4">
              <w:rPr>
                <w:rFonts w:eastAsia="TimesNewRomanPSMT"/>
                <w:bCs/>
                <w:i/>
                <w:kern w:val="1"/>
                <w:lang w:val="ru-RU"/>
              </w:rPr>
              <w:t xml:space="preserve">Рок и начин </w:t>
            </w:r>
            <w:r w:rsidR="005E17CB">
              <w:rPr>
                <w:rFonts w:eastAsia="TimesNewRomanPSMT"/>
                <w:bCs/>
                <w:i/>
                <w:kern w:val="1"/>
                <w:lang w:val="ru-RU"/>
              </w:rPr>
              <w:t>испоруке</w:t>
            </w:r>
            <w:r w:rsidRPr="00D438F4">
              <w:rPr>
                <w:rFonts w:eastAsia="TimesNewRomanPSMT"/>
                <w:bCs/>
                <w:i/>
                <w:kern w:val="1"/>
                <w:lang w:val="ru-RU"/>
              </w:rPr>
              <w:t>:</w:t>
            </w:r>
          </w:p>
        </w:tc>
        <w:tc>
          <w:tcPr>
            <w:tcW w:w="4770" w:type="dxa"/>
            <w:vAlign w:val="center"/>
          </w:tcPr>
          <w:p w:rsidR="005E17CB" w:rsidRPr="005E17CB" w:rsidRDefault="005E17CB" w:rsidP="005E17CB">
            <w:pPr>
              <w:jc w:val="both"/>
            </w:pPr>
            <w:r w:rsidRPr="005E17CB">
              <w:t>Рок за испоруку материјала је 3 (три) дана од дана пријема поруџбенице.</w:t>
            </w:r>
          </w:p>
          <w:p w:rsidR="00725C66" w:rsidRPr="005E17CB" w:rsidRDefault="005E17CB" w:rsidP="00BB6C46">
            <w:pPr>
              <w:tabs>
                <w:tab w:val="left" w:pos="270"/>
              </w:tabs>
              <w:spacing w:line="100" w:lineRule="atLeast"/>
              <w:jc w:val="both"/>
              <w:rPr>
                <w:lang w:val="en-US"/>
              </w:rPr>
            </w:pPr>
            <w:r w:rsidRPr="005E17CB">
              <w:t>Место испоруке: на територији општине Нова Варош. Сукцесивно</w:t>
            </w:r>
          </w:p>
        </w:tc>
      </w:tr>
    </w:tbl>
    <w:p w:rsidR="00146B5D" w:rsidRPr="00D438F4" w:rsidRDefault="00146B5D" w:rsidP="003F4EA3">
      <w:pPr>
        <w:spacing w:line="100" w:lineRule="atLeast"/>
        <w:jc w:val="both"/>
        <w:rPr>
          <w:rFonts w:eastAsia="TimesNewRomanPSMT"/>
          <w:bCs/>
          <w:kern w:val="1"/>
        </w:rPr>
      </w:pPr>
    </w:p>
    <w:p w:rsidR="00146B5D" w:rsidRDefault="00146B5D" w:rsidP="00146B5D">
      <w:pPr>
        <w:spacing w:line="100" w:lineRule="atLeast"/>
        <w:ind w:left="720" w:firstLine="720"/>
        <w:jc w:val="both"/>
        <w:rPr>
          <w:rFonts w:eastAsia="TimesNewRomanPSMT"/>
          <w:bCs/>
          <w:kern w:val="1"/>
        </w:rPr>
      </w:pPr>
    </w:p>
    <w:p w:rsidR="001B39B2" w:rsidRPr="001B39B2" w:rsidRDefault="001B39B2" w:rsidP="00146B5D">
      <w:pPr>
        <w:spacing w:line="100" w:lineRule="atLeast"/>
        <w:ind w:left="720" w:firstLine="720"/>
        <w:jc w:val="both"/>
        <w:rPr>
          <w:rFonts w:eastAsia="TimesNewRomanPSMT"/>
          <w:bCs/>
          <w:kern w:val="1"/>
        </w:rPr>
      </w:pPr>
    </w:p>
    <w:p w:rsidR="00146B5D" w:rsidRPr="00146B5D" w:rsidRDefault="00146B5D" w:rsidP="00146B5D">
      <w:pPr>
        <w:spacing w:line="100" w:lineRule="atLeast"/>
        <w:ind w:left="720" w:firstLine="720"/>
        <w:jc w:val="both"/>
        <w:rPr>
          <w:rFonts w:eastAsia="TimesNewRomanPSMT"/>
          <w:bCs/>
          <w:color w:val="000000"/>
          <w:kern w:val="1"/>
          <w:lang w:val="en-US"/>
        </w:rPr>
      </w:pPr>
      <w:r w:rsidRPr="00D438F4">
        <w:rPr>
          <w:rFonts w:eastAsia="TimesNewRomanPSMT"/>
          <w:bCs/>
          <w:kern w:val="1"/>
          <w:lang w:val="en-US"/>
        </w:rPr>
        <w:t xml:space="preserve">Датум </w:t>
      </w:r>
      <w:r w:rsidRPr="00D438F4">
        <w:rPr>
          <w:rFonts w:eastAsia="TimesNewRomanPSMT"/>
          <w:bCs/>
          <w:kern w:val="1"/>
          <w:lang w:val="en-US"/>
        </w:rPr>
        <w:tab/>
      </w:r>
      <w:r w:rsidRPr="00D438F4">
        <w:rPr>
          <w:rFonts w:eastAsia="TimesNewRomanPSMT"/>
          <w:bCs/>
          <w:kern w:val="1"/>
          <w:lang w:val="en-US"/>
        </w:rPr>
        <w:tab/>
      </w:r>
      <w:r w:rsidRPr="00D438F4">
        <w:rPr>
          <w:rFonts w:eastAsia="TimesNewRomanPSMT"/>
          <w:bCs/>
          <w:kern w:val="1"/>
          <w:lang w:val="en-US"/>
        </w:rPr>
        <w:tab/>
      </w:r>
      <w:r w:rsidRPr="00146B5D">
        <w:rPr>
          <w:rFonts w:eastAsia="TimesNewRomanPSMT"/>
          <w:bCs/>
          <w:color w:val="000000"/>
          <w:kern w:val="1"/>
          <w:lang w:val="en-US"/>
        </w:rPr>
        <w:tab/>
      </w:r>
      <w:r w:rsidRPr="00146B5D">
        <w:rPr>
          <w:rFonts w:eastAsia="TimesNewRomanPSMT"/>
          <w:bCs/>
          <w:color w:val="000000"/>
          <w:kern w:val="1"/>
          <w:lang w:val="en-US"/>
        </w:rPr>
        <w:tab/>
        <w:t xml:space="preserve">              Понуђач</w:t>
      </w:r>
    </w:p>
    <w:p w:rsidR="00146B5D" w:rsidRPr="00146B5D" w:rsidRDefault="00146B5D" w:rsidP="00146B5D">
      <w:pPr>
        <w:spacing w:line="100" w:lineRule="atLeast"/>
        <w:ind w:left="2880" w:firstLine="720"/>
        <w:jc w:val="both"/>
        <w:rPr>
          <w:rFonts w:eastAsia="TimesNewRomanPS-BoldMT"/>
          <w:b/>
          <w:bCs/>
          <w:i/>
          <w:iCs/>
          <w:color w:val="002060"/>
          <w:kern w:val="1"/>
          <w:lang w:val="en-US"/>
        </w:rPr>
      </w:pPr>
      <w:r w:rsidRPr="00146B5D">
        <w:rPr>
          <w:rFonts w:eastAsia="TimesNewRomanPSMT"/>
          <w:bCs/>
          <w:color w:val="000000"/>
          <w:kern w:val="1"/>
          <w:lang w:val="en-US"/>
        </w:rPr>
        <w:t xml:space="preserve">    </w:t>
      </w:r>
      <w:r w:rsidRPr="00146B5D">
        <w:rPr>
          <w:rFonts w:eastAsia="TimesNewRomanPSMT"/>
          <w:bCs/>
          <w:color w:val="000000"/>
          <w:kern w:val="1"/>
        </w:rPr>
        <w:t xml:space="preserve">        </w:t>
      </w:r>
      <w:r w:rsidRPr="00146B5D">
        <w:rPr>
          <w:rFonts w:eastAsia="TimesNewRomanPSMT"/>
          <w:bCs/>
          <w:color w:val="000000"/>
          <w:kern w:val="1"/>
          <w:lang w:val="en-US"/>
        </w:rPr>
        <w:t xml:space="preserve">М. П. </w:t>
      </w:r>
    </w:p>
    <w:p w:rsidR="00146B5D" w:rsidRPr="00146B5D" w:rsidRDefault="00146B5D" w:rsidP="00146B5D">
      <w:pPr>
        <w:spacing w:line="100" w:lineRule="atLeast"/>
        <w:jc w:val="both"/>
        <w:rPr>
          <w:rFonts w:eastAsia="TimesNewRomanPS-BoldMT"/>
          <w:b/>
          <w:bCs/>
          <w:i/>
          <w:iCs/>
          <w:color w:val="002060"/>
          <w:kern w:val="1"/>
        </w:rPr>
      </w:pPr>
      <w:r w:rsidRPr="00146B5D">
        <w:rPr>
          <w:rFonts w:eastAsia="TimesNewRomanPS-BoldMT"/>
          <w:b/>
          <w:bCs/>
          <w:i/>
          <w:iCs/>
          <w:color w:val="002060"/>
          <w:kern w:val="1"/>
          <w:lang w:val="en-US"/>
        </w:rPr>
        <w:t>_____________________________</w:t>
      </w:r>
      <w:r w:rsidRPr="00146B5D">
        <w:rPr>
          <w:rFonts w:eastAsia="TimesNewRomanPS-BoldMT"/>
          <w:b/>
          <w:bCs/>
          <w:i/>
          <w:iCs/>
          <w:color w:val="002060"/>
          <w:kern w:val="1"/>
          <w:lang w:val="en-US"/>
        </w:rPr>
        <w:tab/>
      </w:r>
      <w:r w:rsidRPr="00146B5D">
        <w:rPr>
          <w:rFonts w:eastAsia="TimesNewRomanPS-BoldMT"/>
          <w:b/>
          <w:bCs/>
          <w:i/>
          <w:iCs/>
          <w:color w:val="002060"/>
          <w:kern w:val="1"/>
          <w:lang w:val="en-US"/>
        </w:rPr>
        <w:tab/>
      </w:r>
      <w:r w:rsidRPr="00146B5D">
        <w:rPr>
          <w:rFonts w:eastAsia="TimesNewRomanPS-BoldMT"/>
          <w:b/>
          <w:bCs/>
          <w:i/>
          <w:iCs/>
          <w:color w:val="002060"/>
          <w:kern w:val="1"/>
          <w:lang w:val="en-US"/>
        </w:rPr>
        <w:tab/>
      </w:r>
      <w:r w:rsidR="00487E16">
        <w:rPr>
          <w:rFonts w:eastAsia="TimesNewRomanPS-BoldMT"/>
          <w:b/>
          <w:bCs/>
          <w:i/>
          <w:iCs/>
          <w:color w:val="002060"/>
          <w:kern w:val="1"/>
          <w:lang w:val="en-US"/>
        </w:rPr>
        <w:t xml:space="preserve">         </w:t>
      </w:r>
      <w:r w:rsidRPr="00146B5D">
        <w:rPr>
          <w:rFonts w:eastAsia="TimesNewRomanPS-BoldMT"/>
          <w:b/>
          <w:bCs/>
          <w:i/>
          <w:iCs/>
          <w:color w:val="002060"/>
          <w:kern w:val="1"/>
          <w:lang w:val="en-US"/>
        </w:rPr>
        <w:t>_________________________</w:t>
      </w:r>
    </w:p>
    <w:p w:rsidR="00146B5D" w:rsidRDefault="00146B5D" w:rsidP="00146B5D">
      <w:pPr>
        <w:spacing w:line="100" w:lineRule="atLeast"/>
        <w:jc w:val="both"/>
        <w:rPr>
          <w:rFonts w:eastAsia="TimesNewRomanPS-BoldMT"/>
          <w:b/>
          <w:bCs/>
          <w:i/>
          <w:iCs/>
          <w:color w:val="002060"/>
          <w:kern w:val="1"/>
          <w:lang w:val="en-US"/>
        </w:rPr>
      </w:pPr>
    </w:p>
    <w:p w:rsidR="00146B5D" w:rsidRDefault="00146B5D" w:rsidP="00146B5D">
      <w:pPr>
        <w:spacing w:line="100" w:lineRule="atLeast"/>
        <w:jc w:val="both"/>
        <w:rPr>
          <w:rFonts w:eastAsia="TimesNewRomanPS-BoldMT"/>
          <w:b/>
          <w:bCs/>
          <w:i/>
          <w:iCs/>
          <w:color w:val="002060"/>
          <w:kern w:val="1"/>
        </w:rPr>
      </w:pPr>
    </w:p>
    <w:p w:rsidR="001B39B2" w:rsidRPr="003F4EA3" w:rsidRDefault="001B39B2" w:rsidP="00146B5D">
      <w:pPr>
        <w:spacing w:line="100" w:lineRule="atLeast"/>
        <w:jc w:val="both"/>
        <w:rPr>
          <w:rFonts w:eastAsia="TimesNewRomanPS-BoldMT"/>
          <w:b/>
          <w:bCs/>
          <w:i/>
          <w:iCs/>
          <w:color w:val="002060"/>
          <w:kern w:val="1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  <w:lang w:val="en-US"/>
        </w:rPr>
      </w:pPr>
      <w:r w:rsidRPr="00146B5D">
        <w:rPr>
          <w:rFonts w:eastAsia="Arial Unicode MS"/>
          <w:b/>
          <w:bCs/>
          <w:i/>
          <w:iCs/>
          <w:color w:val="000000"/>
          <w:kern w:val="1"/>
          <w:u w:val="single"/>
          <w:lang w:val="en-US"/>
        </w:rPr>
        <w:t>Напомене:</w:t>
      </w:r>
      <w:r w:rsidRPr="00146B5D">
        <w:rPr>
          <w:rFonts w:eastAsia="Arial Unicode MS"/>
          <w:b/>
          <w:bCs/>
          <w:i/>
          <w:iCs/>
          <w:color w:val="000000"/>
          <w:kern w:val="1"/>
          <w:lang w:val="en-US"/>
        </w:rPr>
        <w:t xml:space="preserve"> 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</w:rPr>
      </w:pPr>
      <w:r w:rsidRPr="00146B5D">
        <w:rPr>
          <w:rFonts w:eastAsia="Arial Unicode MS"/>
          <w:i/>
          <w:iCs/>
          <w:color w:val="000000"/>
          <w:kern w:val="1"/>
          <w:lang w:val="en-US"/>
        </w:rPr>
        <w:t xml:space="preserve">Образац понуде понуђач мора да попуни, овери печатом и потпише, чиме </w:t>
      </w:r>
      <w:r w:rsidRPr="00146B5D">
        <w:rPr>
          <w:rFonts w:eastAsia="Arial Unicode MS"/>
          <w:i/>
          <w:iCs/>
          <w:color w:val="000000"/>
          <w:kern w:val="1"/>
        </w:rPr>
        <w:t>п</w:t>
      </w:r>
      <w:r w:rsidRPr="00146B5D">
        <w:rPr>
          <w:rFonts w:eastAsia="Arial Unicode MS"/>
          <w:i/>
          <w:iCs/>
          <w:color w:val="000000"/>
          <w:kern w:val="1"/>
          <w:lang w:val="en-US"/>
        </w:rPr>
        <w:t>отврђује да су тачни подаци који су у обрасцу понуде наведени. Уколико понуђачи подносе заједничку понуду, група понуђача може да се определи да образац понуде потписују и печатом оверавају сви понуђачи из групе понуђача или група понуђача може да одреди једног понуђача из групе који ће попунити, потписати и печатом оверити образац понуде.</w:t>
      </w:r>
    </w:p>
    <w:p w:rsidR="00146B5D" w:rsidRDefault="00146B5D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</w:rPr>
      </w:pPr>
    </w:p>
    <w:p w:rsidR="001B39B2" w:rsidRDefault="001B39B2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</w:rPr>
      </w:pPr>
    </w:p>
    <w:p w:rsidR="00397905" w:rsidRDefault="00397905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</w:rPr>
      </w:pPr>
    </w:p>
    <w:p w:rsidR="00397905" w:rsidRDefault="00397905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</w:rPr>
      </w:pPr>
    </w:p>
    <w:p w:rsidR="0002268C" w:rsidRPr="0002268C" w:rsidRDefault="0002268C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</w:rPr>
      </w:pPr>
    </w:p>
    <w:p w:rsidR="00BF429A" w:rsidRDefault="00BF429A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</w:rPr>
      </w:pPr>
    </w:p>
    <w:p w:rsidR="00BF429A" w:rsidRDefault="00BF429A" w:rsidP="00146B5D">
      <w:pPr>
        <w:spacing w:line="100" w:lineRule="atLeast"/>
        <w:jc w:val="both"/>
        <w:rPr>
          <w:rFonts w:eastAsia="Arial Unicode MS"/>
          <w:i/>
          <w:iCs/>
          <w:color w:val="000000"/>
          <w:kern w:val="1"/>
        </w:rPr>
      </w:pPr>
    </w:p>
    <w:p w:rsidR="005D7959" w:rsidRDefault="00B877DB" w:rsidP="00B877DB">
      <w:pPr>
        <w:spacing w:line="100" w:lineRule="atLeast"/>
        <w:jc w:val="both"/>
        <w:rPr>
          <w:rFonts w:eastAsia="TimesNewRomanPSMT"/>
          <w:b/>
          <w:bCs/>
          <w:i/>
          <w:color w:val="000000"/>
          <w:kern w:val="1"/>
        </w:rPr>
      </w:pPr>
      <w:r w:rsidRPr="00BF429A">
        <w:rPr>
          <w:rFonts w:eastAsia="TimesNewRomanPSMT"/>
          <w:b/>
          <w:bCs/>
          <w:i/>
          <w:kern w:val="1"/>
          <w:shd w:val="clear" w:color="auto" w:fill="D9D9D9" w:themeFill="background1" w:themeFillShade="D9"/>
        </w:rPr>
        <w:lastRenderedPageBreak/>
        <w:t>6)</w:t>
      </w:r>
      <w:r w:rsidRPr="00034D8A">
        <w:rPr>
          <w:rFonts w:eastAsia="TimesNewRomanPSMT"/>
          <w:b/>
          <w:bCs/>
          <w:i/>
          <w:color w:val="000000"/>
          <w:kern w:val="1"/>
          <w:shd w:val="clear" w:color="auto" w:fill="D9D9D9" w:themeFill="background1" w:themeFillShade="D9"/>
        </w:rPr>
        <w:t xml:space="preserve"> ПРЕДМЕР И ПРЕДРАЧУН РАДОВА</w:t>
      </w:r>
      <w:r w:rsidR="00034D8A" w:rsidRPr="00034D8A">
        <w:rPr>
          <w:rFonts w:eastAsia="TimesNewRomanPSMT"/>
          <w:b/>
          <w:bCs/>
          <w:i/>
          <w:color w:val="000000"/>
          <w:kern w:val="1"/>
          <w:shd w:val="clear" w:color="auto" w:fill="D9D9D9" w:themeFill="background1" w:themeFillShade="D9"/>
        </w:rPr>
        <w:t>:</w:t>
      </w:r>
      <w:r w:rsidRPr="00B645D1">
        <w:rPr>
          <w:rFonts w:eastAsia="TimesNewRomanPSMT"/>
          <w:b/>
          <w:bCs/>
          <w:i/>
          <w:color w:val="000000"/>
          <w:kern w:val="1"/>
        </w:rPr>
        <w:t xml:space="preserve"> </w:t>
      </w:r>
    </w:p>
    <w:p w:rsidR="008D17EF" w:rsidRPr="008D17EF" w:rsidRDefault="008D17EF" w:rsidP="00B877DB">
      <w:pPr>
        <w:spacing w:line="100" w:lineRule="atLeast"/>
        <w:jc w:val="both"/>
        <w:rPr>
          <w:rFonts w:eastAsia="TimesNewRomanPSMT"/>
          <w:b/>
          <w:bCs/>
          <w:i/>
          <w:color w:val="000000"/>
          <w:kern w:val="1"/>
        </w:rPr>
      </w:pPr>
    </w:p>
    <w:p w:rsidR="003718F0" w:rsidRDefault="003718F0" w:rsidP="00B877DB">
      <w:pPr>
        <w:spacing w:line="100" w:lineRule="atLeast"/>
        <w:jc w:val="both"/>
        <w:rPr>
          <w:rFonts w:eastAsia="TimesNewRomanPSMT"/>
          <w:b/>
          <w:bCs/>
          <w:i/>
          <w:color w:val="000000"/>
          <w:kern w:val="1"/>
        </w:rPr>
      </w:pPr>
    </w:p>
    <w:p w:rsidR="00034D8A" w:rsidRDefault="004B716A" w:rsidP="00034D8A">
      <w:pPr>
        <w:spacing w:line="100" w:lineRule="atLeast"/>
        <w:jc w:val="center"/>
        <w:rPr>
          <w:rFonts w:eastAsia="TimesNewRomanPSMT"/>
          <w:b/>
          <w:bCs/>
          <w:kern w:val="1"/>
        </w:rPr>
      </w:pPr>
      <w:r w:rsidRPr="00146B5D">
        <w:rPr>
          <w:rFonts w:eastAsia="TimesNewRomanPSMT"/>
          <w:b/>
          <w:bCs/>
          <w:color w:val="000000"/>
          <w:kern w:val="1"/>
        </w:rPr>
        <w:t xml:space="preserve">ЈАВНА НАБАВКА </w:t>
      </w:r>
    </w:p>
    <w:p w:rsidR="003718F0" w:rsidRDefault="004B716A" w:rsidP="00DC7865">
      <w:pPr>
        <w:spacing w:line="100" w:lineRule="atLeast"/>
        <w:jc w:val="center"/>
        <w:rPr>
          <w:rFonts w:eastAsia="Arial Unicode MS"/>
          <w:b/>
          <w:kern w:val="1"/>
        </w:rPr>
      </w:pPr>
      <w:r w:rsidRPr="00E117FD">
        <w:rPr>
          <w:rFonts w:eastAsia="TimesNewRomanPSMT"/>
          <w:b/>
          <w:bCs/>
          <w:kern w:val="1"/>
        </w:rPr>
        <w:t xml:space="preserve"> </w:t>
      </w:r>
      <w:r w:rsidR="00583DA7">
        <w:rPr>
          <w:rFonts w:eastAsia="TimesNewRomanPS-BoldMT"/>
          <w:b/>
          <w:bCs/>
          <w:kern w:val="1"/>
        </w:rPr>
        <w:t>бр. 1.3.9/2018</w:t>
      </w:r>
      <w:r w:rsidR="00397905" w:rsidRPr="00397905">
        <w:rPr>
          <w:rFonts w:eastAsia="TimesNewRomanPS-BoldMT"/>
          <w:b/>
          <w:bCs/>
          <w:kern w:val="1"/>
        </w:rPr>
        <w:t xml:space="preserve">- </w:t>
      </w:r>
      <w:r w:rsidR="00BF429A" w:rsidRPr="00BF429A">
        <w:rPr>
          <w:rFonts w:eastAsia="TimesNewRomanPS-BoldMT"/>
          <w:b/>
          <w:bCs/>
          <w:kern w:val="1"/>
        </w:rPr>
        <w:t>Набавка и испорука камене јаловине</w:t>
      </w:r>
    </w:p>
    <w:tbl>
      <w:tblPr>
        <w:tblW w:w="10221" w:type="dxa"/>
        <w:tblInd w:w="93" w:type="dxa"/>
        <w:tblLayout w:type="fixed"/>
        <w:tblLook w:val="04A0"/>
      </w:tblPr>
      <w:tblGrid>
        <w:gridCol w:w="71"/>
        <w:gridCol w:w="651"/>
        <w:gridCol w:w="103"/>
        <w:gridCol w:w="4500"/>
        <w:gridCol w:w="720"/>
        <w:gridCol w:w="1077"/>
        <w:gridCol w:w="1169"/>
        <w:gridCol w:w="1607"/>
        <w:gridCol w:w="323"/>
      </w:tblGrid>
      <w:tr w:rsidR="00B877DB" w:rsidRPr="009917A1" w:rsidTr="0008390A">
        <w:trPr>
          <w:trHeight w:val="324"/>
        </w:trPr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7DB" w:rsidRPr="0008390A" w:rsidRDefault="00B877DB" w:rsidP="0008390A">
            <w:pPr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7DB" w:rsidRDefault="00B877DB" w:rsidP="00570A64">
            <w:pPr>
              <w:suppressAutoHyphens w:val="0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  <w:p w:rsidR="007D3C89" w:rsidRDefault="007D3C89" w:rsidP="00BF429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  <w:p w:rsidR="00BF429A" w:rsidRPr="00BF429A" w:rsidRDefault="00BF429A" w:rsidP="00BF429A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064A19" w:rsidRPr="009917A1" w:rsidTr="00064A19">
        <w:tblPrEx>
          <w:tblLook w:val="01E0"/>
        </w:tblPrEx>
        <w:trPr>
          <w:gridBefore w:val="1"/>
          <w:gridAfter w:val="1"/>
          <w:wBefore w:w="71" w:type="dxa"/>
          <w:wAfter w:w="323" w:type="dxa"/>
        </w:trPr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19" w:rsidRPr="009917A1" w:rsidRDefault="00064A19" w:rsidP="003F57B9">
            <w:pPr>
              <w:jc w:val="center"/>
              <w:rPr>
                <w:lang w:val="sr-Latn-CS"/>
              </w:rPr>
            </w:pPr>
            <w:r w:rsidRPr="009917A1">
              <w:rPr>
                <w:b/>
                <w:i/>
                <w:lang w:val="sr-Latn-CS"/>
              </w:rPr>
              <w:t>Ред број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19" w:rsidRPr="00BF429A" w:rsidRDefault="00BF429A" w:rsidP="003F57B9">
            <w:pPr>
              <w:jc w:val="center"/>
              <w:rPr>
                <w:szCs w:val="28"/>
              </w:rPr>
            </w:pPr>
            <w:r>
              <w:rPr>
                <w:b/>
                <w:i/>
              </w:rPr>
              <w:t>Опис позиције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19" w:rsidRPr="009917A1" w:rsidRDefault="00064A19" w:rsidP="003F57B9">
            <w:pPr>
              <w:jc w:val="center"/>
              <w:rPr>
                <w:lang w:val="sr-Latn-CS"/>
              </w:rPr>
            </w:pPr>
            <w:r w:rsidRPr="009917A1">
              <w:rPr>
                <w:b/>
                <w:i/>
                <w:lang w:val="sr-Latn-CS"/>
              </w:rPr>
              <w:t>ЈМ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19" w:rsidRPr="009917A1" w:rsidRDefault="0011491E" w:rsidP="003F57B9">
            <w:pPr>
              <w:jc w:val="center"/>
            </w:pPr>
            <w:r>
              <w:rPr>
                <w:b/>
                <w:i/>
              </w:rPr>
              <w:t>К</w:t>
            </w:r>
            <w:r w:rsidR="00064A19">
              <w:rPr>
                <w:b/>
                <w:i/>
                <w:lang w:val="sr-Latn-CS"/>
              </w:rPr>
              <w:t>ол</w:t>
            </w:r>
            <w:r w:rsidR="00064A19">
              <w:rPr>
                <w:b/>
                <w:i/>
              </w:rPr>
              <w:t>ич.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19" w:rsidRPr="009917A1" w:rsidRDefault="00064A19" w:rsidP="003F57B9">
            <w:pPr>
              <w:jc w:val="center"/>
            </w:pPr>
            <w:r w:rsidRPr="009917A1">
              <w:rPr>
                <w:b/>
                <w:i/>
                <w:lang w:val="sr-Latn-CS"/>
              </w:rPr>
              <w:t>Цена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A19" w:rsidRPr="009917A1" w:rsidRDefault="00064A19" w:rsidP="003F57B9">
            <w:pPr>
              <w:jc w:val="center"/>
              <w:rPr>
                <w:b/>
                <w:i/>
              </w:rPr>
            </w:pPr>
            <w:r w:rsidRPr="009917A1">
              <w:rPr>
                <w:b/>
                <w:i/>
                <w:lang w:val="sr-Latn-CS"/>
              </w:rPr>
              <w:t>Укупна</w:t>
            </w:r>
          </w:p>
        </w:tc>
      </w:tr>
      <w:tr w:rsidR="00230C9A" w:rsidRPr="009917A1" w:rsidTr="00D819F3">
        <w:tblPrEx>
          <w:tblLook w:val="01E0"/>
        </w:tblPrEx>
        <w:trPr>
          <w:gridBefore w:val="1"/>
          <w:gridAfter w:val="1"/>
          <w:wBefore w:w="71" w:type="dxa"/>
          <w:wAfter w:w="323" w:type="dxa"/>
          <w:trHeight w:val="265"/>
        </w:trPr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9A" w:rsidRPr="005F77B8" w:rsidRDefault="00230C9A" w:rsidP="0057611D">
            <w:pPr>
              <w:jc w:val="center"/>
            </w:pPr>
            <w:r w:rsidRPr="005F77B8"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9A" w:rsidRPr="005F5CF5" w:rsidRDefault="00230C9A" w:rsidP="0057611D">
            <w:pPr>
              <w:jc w:val="both"/>
            </w:pPr>
            <w:r w:rsidRPr="005F5CF5">
              <w:rPr>
                <w:lang w:eastAsia="en-US"/>
              </w:rPr>
              <w:t>Набавка и испорука камене јаловине –тампона гранулације 0-31mm, са утова-ром на возило наручиоца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9A" w:rsidRPr="005F5CF5" w:rsidRDefault="00230C9A" w:rsidP="0057611D">
            <w:pPr>
              <w:jc w:val="center"/>
            </w:pPr>
          </w:p>
          <w:p w:rsidR="00230C9A" w:rsidRPr="005F5CF5" w:rsidRDefault="00230C9A" w:rsidP="0057611D">
            <w:pPr>
              <w:jc w:val="center"/>
            </w:pPr>
          </w:p>
          <w:p w:rsidR="00230C9A" w:rsidRPr="005F5CF5" w:rsidRDefault="006A1CFF" w:rsidP="0057611D">
            <w:pPr>
              <w:jc w:val="center"/>
              <w:rPr>
                <w:vertAlign w:val="superscript"/>
              </w:rPr>
            </w:pPr>
            <w: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9A" w:rsidRPr="005F5CF5" w:rsidRDefault="00230C9A" w:rsidP="0057611D">
            <w:pPr>
              <w:jc w:val="right"/>
              <w:rPr>
                <w:lang w:val="sr-Latn-CS"/>
              </w:rPr>
            </w:pPr>
          </w:p>
          <w:p w:rsidR="00230C9A" w:rsidRPr="005F5CF5" w:rsidRDefault="00230C9A" w:rsidP="0057611D">
            <w:pPr>
              <w:jc w:val="right"/>
            </w:pPr>
          </w:p>
          <w:p w:rsidR="00230C9A" w:rsidRPr="005F5CF5" w:rsidRDefault="006A1CFF" w:rsidP="0057611D">
            <w:pPr>
              <w:jc w:val="right"/>
              <w:rPr>
                <w:lang w:val="sr-Latn-CS"/>
              </w:rPr>
            </w:pPr>
            <w:r>
              <w:t>3.000</w:t>
            </w:r>
            <w:r w:rsidR="00230C9A" w:rsidRPr="005F5CF5">
              <w:rPr>
                <w:lang w:val="sr-Latn-CS"/>
              </w:rPr>
              <w:t>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9A" w:rsidRPr="00064A19" w:rsidRDefault="00230C9A" w:rsidP="006D3B30">
            <w:pPr>
              <w:jc w:val="right"/>
              <w:rPr>
                <w:color w:val="FF0000"/>
                <w:lang w:val="sr-Latn-C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9A" w:rsidRPr="00064A19" w:rsidRDefault="00230C9A" w:rsidP="006D3B30">
            <w:pPr>
              <w:jc w:val="right"/>
              <w:rPr>
                <w:color w:val="FF0000"/>
              </w:rPr>
            </w:pPr>
          </w:p>
        </w:tc>
      </w:tr>
      <w:tr w:rsidR="00230C9A" w:rsidRPr="009917A1" w:rsidTr="003F57B9">
        <w:tblPrEx>
          <w:tblLook w:val="01E0"/>
        </w:tblPrEx>
        <w:trPr>
          <w:gridBefore w:val="1"/>
          <w:gridAfter w:val="1"/>
          <w:wBefore w:w="71" w:type="dxa"/>
          <w:wAfter w:w="323" w:type="dxa"/>
          <w:trHeight w:val="265"/>
        </w:trPr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9A" w:rsidRPr="002150D2" w:rsidRDefault="00230C9A" w:rsidP="006D3B30">
            <w:pPr>
              <w:jc w:val="right"/>
              <w:rPr>
                <w:b/>
                <w:i/>
                <w:lang w:val="sr-Latn-CS"/>
              </w:rPr>
            </w:pPr>
            <w:r>
              <w:rPr>
                <w:b/>
                <w:i/>
                <w:lang w:val="sr-Latn-CS"/>
              </w:rPr>
              <w:t>Свега</w:t>
            </w:r>
            <w:r w:rsidRPr="002150D2">
              <w:rPr>
                <w:b/>
                <w:i/>
                <w:lang w:val="sr-Latn-CS"/>
              </w:rPr>
              <w:t>: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9A" w:rsidRPr="00A52D46" w:rsidRDefault="00230C9A" w:rsidP="006D3B30">
            <w:pPr>
              <w:jc w:val="right"/>
            </w:pPr>
          </w:p>
        </w:tc>
      </w:tr>
      <w:tr w:rsidR="00230C9A" w:rsidRPr="009917A1" w:rsidTr="00C301CA">
        <w:tblPrEx>
          <w:tblLook w:val="01E0"/>
        </w:tblPrEx>
        <w:trPr>
          <w:gridBefore w:val="1"/>
          <w:gridAfter w:val="1"/>
          <w:wBefore w:w="71" w:type="dxa"/>
          <w:wAfter w:w="323" w:type="dxa"/>
          <w:trHeight w:val="346"/>
        </w:trPr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9A" w:rsidRPr="00A52D46" w:rsidRDefault="00230C9A" w:rsidP="006D3B30">
            <w:pPr>
              <w:jc w:val="right"/>
              <w:rPr>
                <w:b/>
                <w:i/>
              </w:rPr>
            </w:pPr>
            <w:r w:rsidRPr="00A52D46">
              <w:rPr>
                <w:b/>
                <w:i/>
              </w:rPr>
              <w:t>ПДВ 20%: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9A" w:rsidRPr="00A52D46" w:rsidRDefault="00230C9A" w:rsidP="006D3B30">
            <w:pPr>
              <w:jc w:val="right"/>
              <w:rPr>
                <w:lang w:val="sr-Latn-CS"/>
              </w:rPr>
            </w:pPr>
          </w:p>
        </w:tc>
      </w:tr>
      <w:tr w:rsidR="00230C9A" w:rsidRPr="009917A1" w:rsidTr="00C301CA">
        <w:tblPrEx>
          <w:tblLook w:val="01E0"/>
        </w:tblPrEx>
        <w:trPr>
          <w:gridBefore w:val="1"/>
          <w:gridAfter w:val="1"/>
          <w:wBefore w:w="71" w:type="dxa"/>
          <w:wAfter w:w="323" w:type="dxa"/>
          <w:trHeight w:val="355"/>
        </w:trPr>
        <w:tc>
          <w:tcPr>
            <w:tcW w:w="8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9A" w:rsidRPr="00A52D46" w:rsidRDefault="00230C9A" w:rsidP="006D3B30">
            <w:pPr>
              <w:jc w:val="right"/>
              <w:rPr>
                <w:b/>
                <w:i/>
              </w:rPr>
            </w:pPr>
            <w:r w:rsidRPr="00A52D46">
              <w:rPr>
                <w:b/>
                <w:i/>
              </w:rPr>
              <w:t>Укупно: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9A" w:rsidRPr="00A52D46" w:rsidRDefault="00230C9A" w:rsidP="006D3B30">
            <w:pPr>
              <w:jc w:val="right"/>
              <w:rPr>
                <w:lang w:val="sr-Latn-CS"/>
              </w:rPr>
            </w:pPr>
          </w:p>
        </w:tc>
      </w:tr>
    </w:tbl>
    <w:p w:rsidR="003718F0" w:rsidRDefault="00B877DB" w:rsidP="00881128">
      <w:pPr>
        <w:suppressAutoHyphens w:val="0"/>
        <w:autoSpaceDE w:val="0"/>
        <w:autoSpaceDN w:val="0"/>
        <w:adjustRightInd w:val="0"/>
        <w:jc w:val="both"/>
        <w:rPr>
          <w:rFonts w:eastAsia="Arial Unicode MS"/>
          <w:color w:val="FF0000"/>
          <w:kern w:val="1"/>
        </w:rPr>
      </w:pPr>
      <w:r w:rsidRPr="006C0F12">
        <w:rPr>
          <w:rFonts w:eastAsia="Arial Unicode MS"/>
          <w:color w:val="FF0000"/>
          <w:kern w:val="1"/>
        </w:rPr>
        <w:t xml:space="preserve">    </w:t>
      </w:r>
    </w:p>
    <w:p w:rsidR="00230C9A" w:rsidRDefault="00230C9A" w:rsidP="00881128">
      <w:pPr>
        <w:suppressAutoHyphens w:val="0"/>
        <w:autoSpaceDE w:val="0"/>
        <w:autoSpaceDN w:val="0"/>
        <w:adjustRightInd w:val="0"/>
        <w:jc w:val="both"/>
        <w:rPr>
          <w:rFonts w:eastAsia="Arial Unicode MS"/>
          <w:color w:val="FF0000"/>
          <w:kern w:val="1"/>
        </w:rPr>
      </w:pPr>
    </w:p>
    <w:p w:rsidR="00230C9A" w:rsidRPr="00230C9A" w:rsidRDefault="00230C9A" w:rsidP="00881128">
      <w:pPr>
        <w:suppressAutoHyphens w:val="0"/>
        <w:autoSpaceDE w:val="0"/>
        <w:autoSpaceDN w:val="0"/>
        <w:adjustRightInd w:val="0"/>
        <w:jc w:val="both"/>
        <w:rPr>
          <w:rFonts w:eastAsia="Arial Unicode MS"/>
          <w:color w:val="FF0000"/>
          <w:kern w:val="1"/>
        </w:rPr>
      </w:pPr>
    </w:p>
    <w:p w:rsidR="008B53C0" w:rsidRDefault="00956C23" w:rsidP="00956C23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u w:val="single"/>
          <w:lang w:eastAsia="sr-Latn-CS"/>
        </w:rPr>
      </w:pPr>
      <w:r>
        <w:rPr>
          <w:rFonts w:eastAsia="Arial Unicode MS"/>
          <w:color w:val="FF0000"/>
          <w:kern w:val="1"/>
        </w:rPr>
        <w:t xml:space="preserve">     </w:t>
      </w:r>
      <w:r w:rsidR="008B53C0">
        <w:rPr>
          <w:b/>
          <w:bCs/>
          <w:color w:val="000000"/>
          <w:lang w:eastAsia="sr-Latn-CS"/>
        </w:rPr>
        <w:tab/>
      </w:r>
      <w:r w:rsidR="008B53C0" w:rsidRPr="005409A9">
        <w:rPr>
          <w:b/>
          <w:bCs/>
          <w:color w:val="000000"/>
          <w:u w:val="single"/>
          <w:lang w:val="sr-Latn-CS" w:eastAsia="sr-Latn-CS"/>
        </w:rPr>
        <w:t>Упутство за попуњавање обрасца структуре цене:</w:t>
      </w:r>
    </w:p>
    <w:p w:rsidR="00230C9A" w:rsidRPr="00230C9A" w:rsidRDefault="00230C9A" w:rsidP="00956C23">
      <w:pPr>
        <w:suppressAutoHyphens w:val="0"/>
        <w:autoSpaceDE w:val="0"/>
        <w:autoSpaceDN w:val="0"/>
        <w:adjustRightInd w:val="0"/>
        <w:jc w:val="both"/>
        <w:rPr>
          <w:b/>
          <w:bCs/>
          <w:color w:val="000000"/>
          <w:u w:val="single"/>
          <w:lang w:eastAsia="sr-Latn-CS"/>
        </w:rPr>
      </w:pPr>
    </w:p>
    <w:p w:rsidR="008B53C0" w:rsidRDefault="008B53C0" w:rsidP="008B53C0">
      <w:pPr>
        <w:suppressAutoHyphens w:val="0"/>
        <w:autoSpaceDE w:val="0"/>
        <w:autoSpaceDN w:val="0"/>
        <w:adjustRightInd w:val="0"/>
        <w:rPr>
          <w:rFonts w:eastAsia="ArialMT"/>
          <w:color w:val="000000"/>
          <w:lang w:eastAsia="sr-Latn-CS"/>
        </w:rPr>
      </w:pPr>
      <w:r>
        <w:rPr>
          <w:rFonts w:eastAsia="ArialMT"/>
          <w:color w:val="000000"/>
          <w:lang w:eastAsia="sr-Latn-CS"/>
        </w:rPr>
        <w:tab/>
      </w:r>
      <w:r w:rsidRPr="005409A9">
        <w:rPr>
          <w:rFonts w:eastAsia="ArialMT"/>
          <w:color w:val="000000"/>
          <w:lang w:val="sr-Latn-CS" w:eastAsia="sr-Latn-CS"/>
        </w:rPr>
        <w:t>Понуђач треба да попуни образац структуре цене на следећи начин:</w:t>
      </w:r>
    </w:p>
    <w:p w:rsidR="008B53C0" w:rsidRDefault="008B53C0" w:rsidP="008B53C0">
      <w:pPr>
        <w:pStyle w:val="ListParagraph"/>
        <w:numPr>
          <w:ilvl w:val="0"/>
          <w:numId w:val="32"/>
        </w:numPr>
        <w:suppressAutoHyphens w:val="0"/>
        <w:autoSpaceDE w:val="0"/>
        <w:autoSpaceDN w:val="0"/>
        <w:adjustRightInd w:val="0"/>
        <w:jc w:val="both"/>
        <w:rPr>
          <w:rFonts w:eastAsia="ArialMT"/>
          <w:color w:val="000000"/>
          <w:lang w:eastAsia="sr-Latn-CS"/>
        </w:rPr>
      </w:pPr>
      <w:r w:rsidRPr="005409A9">
        <w:rPr>
          <w:rFonts w:eastAsia="ArialMT"/>
          <w:color w:val="000000"/>
          <w:lang w:val="sr-Latn-CS" w:eastAsia="sr-Latn-CS"/>
        </w:rPr>
        <w:t>Да упише колико износи јединична цена без ПДВ-а, за сваку тражену</w:t>
      </w:r>
      <w:r>
        <w:rPr>
          <w:rFonts w:eastAsia="ArialMT"/>
          <w:color w:val="000000"/>
          <w:lang w:eastAsia="sr-Latn-CS"/>
        </w:rPr>
        <w:t xml:space="preserve"> </w:t>
      </w:r>
      <w:r w:rsidRPr="005409A9">
        <w:rPr>
          <w:rFonts w:eastAsia="ArialMT"/>
          <w:color w:val="000000"/>
          <w:lang w:val="sr-Latn-CS" w:eastAsia="sr-Latn-CS"/>
        </w:rPr>
        <w:t>позицију која је предмет јавне набавке;</w:t>
      </w:r>
    </w:p>
    <w:p w:rsidR="008B53C0" w:rsidRDefault="008B53C0" w:rsidP="008B53C0">
      <w:pPr>
        <w:pStyle w:val="ListParagraph"/>
        <w:numPr>
          <w:ilvl w:val="0"/>
          <w:numId w:val="32"/>
        </w:numPr>
        <w:suppressAutoHyphens w:val="0"/>
        <w:autoSpaceDE w:val="0"/>
        <w:autoSpaceDN w:val="0"/>
        <w:adjustRightInd w:val="0"/>
        <w:jc w:val="both"/>
        <w:rPr>
          <w:rFonts w:eastAsia="ArialMT"/>
          <w:color w:val="000000"/>
          <w:lang w:eastAsia="sr-Latn-CS"/>
        </w:rPr>
      </w:pPr>
      <w:r w:rsidRPr="005409A9">
        <w:rPr>
          <w:rFonts w:eastAsia="ArialMT"/>
          <w:color w:val="000000"/>
          <w:lang w:val="sr-Latn-CS" w:eastAsia="sr-Latn-CS"/>
        </w:rPr>
        <w:t>Да упише укупну цену без ПДВ-а за сваку тражену позицију која је</w:t>
      </w:r>
      <w:r>
        <w:rPr>
          <w:rFonts w:eastAsia="ArialMT"/>
          <w:color w:val="000000"/>
          <w:lang w:eastAsia="sr-Latn-CS"/>
        </w:rPr>
        <w:t xml:space="preserve"> </w:t>
      </w:r>
      <w:r w:rsidRPr="005409A9">
        <w:rPr>
          <w:rFonts w:eastAsia="ArialMT"/>
          <w:color w:val="000000"/>
          <w:lang w:val="sr-Latn-CS" w:eastAsia="sr-Latn-CS"/>
        </w:rPr>
        <w:t>предмет јавне набавке;</w:t>
      </w:r>
    </w:p>
    <w:p w:rsidR="008B53C0" w:rsidRPr="00645C89" w:rsidRDefault="008B53C0" w:rsidP="008B53C0">
      <w:pPr>
        <w:pStyle w:val="ListParagraph"/>
        <w:numPr>
          <w:ilvl w:val="0"/>
          <w:numId w:val="32"/>
        </w:numPr>
        <w:suppressAutoHyphens w:val="0"/>
        <w:autoSpaceDE w:val="0"/>
        <w:autoSpaceDN w:val="0"/>
        <w:adjustRightInd w:val="0"/>
        <w:jc w:val="both"/>
        <w:rPr>
          <w:rFonts w:eastAsia="ArialMT"/>
          <w:color w:val="000000"/>
          <w:lang w:eastAsia="sr-Latn-CS"/>
        </w:rPr>
      </w:pPr>
      <w:r w:rsidRPr="005409A9">
        <w:rPr>
          <w:rFonts w:eastAsia="ArialMT"/>
          <w:color w:val="000000"/>
          <w:lang w:val="sr-Latn-CS" w:eastAsia="sr-Latn-CS"/>
        </w:rPr>
        <w:t>У рекапитулацији треба да упише укупну цену предмета набавке без</w:t>
      </w:r>
      <w:r>
        <w:rPr>
          <w:rFonts w:eastAsia="ArialMT"/>
          <w:color w:val="000000"/>
          <w:lang w:eastAsia="sr-Latn-CS"/>
        </w:rPr>
        <w:t xml:space="preserve"> </w:t>
      </w:r>
      <w:r w:rsidRPr="005409A9">
        <w:rPr>
          <w:rFonts w:eastAsia="ArialMT"/>
          <w:color w:val="000000"/>
          <w:lang w:val="sr-Latn-CS" w:eastAsia="sr-Latn-CS"/>
        </w:rPr>
        <w:t>ПДВ-а, обрачунати ПДВ и укупну цену са ПДВ-ом.</w:t>
      </w:r>
    </w:p>
    <w:p w:rsidR="00645C89" w:rsidRDefault="00645C89" w:rsidP="00645C89">
      <w:pPr>
        <w:pStyle w:val="ListParagraph"/>
        <w:suppressAutoHyphens w:val="0"/>
        <w:autoSpaceDE w:val="0"/>
        <w:autoSpaceDN w:val="0"/>
        <w:adjustRightInd w:val="0"/>
        <w:jc w:val="both"/>
        <w:rPr>
          <w:rFonts w:eastAsia="ArialMT"/>
          <w:color w:val="000000"/>
          <w:lang w:eastAsia="sr-Latn-CS"/>
        </w:rPr>
      </w:pPr>
    </w:p>
    <w:p w:rsidR="00B877DB" w:rsidRPr="000C0D8C" w:rsidRDefault="005D7959" w:rsidP="00B877DB">
      <w:pPr>
        <w:spacing w:line="100" w:lineRule="atLeast"/>
        <w:jc w:val="both"/>
        <w:rPr>
          <w:rFonts w:eastAsia="Arial Unicode MS"/>
          <w:color w:val="000000"/>
          <w:kern w:val="1"/>
        </w:rPr>
      </w:pPr>
      <w:r>
        <w:rPr>
          <w:rFonts w:eastAsia="Arial Unicode MS"/>
          <w:color w:val="000000"/>
          <w:kern w:val="1"/>
        </w:rPr>
        <w:t>Дана: _______</w:t>
      </w:r>
      <w:r w:rsidR="00B877DB">
        <w:rPr>
          <w:rFonts w:eastAsia="Arial Unicode MS"/>
          <w:color w:val="000000"/>
          <w:kern w:val="1"/>
        </w:rPr>
        <w:t xml:space="preserve"> 201</w:t>
      </w:r>
      <w:r w:rsidR="00583DA7">
        <w:rPr>
          <w:rFonts w:eastAsia="Arial Unicode MS"/>
          <w:color w:val="000000"/>
          <w:kern w:val="1"/>
        </w:rPr>
        <w:t>8</w:t>
      </w:r>
      <w:r w:rsidR="00B877DB" w:rsidRPr="00437D24">
        <w:rPr>
          <w:rFonts w:eastAsia="Arial Unicode MS"/>
          <w:color w:val="000000"/>
          <w:kern w:val="1"/>
        </w:rPr>
        <w:t>.</w:t>
      </w:r>
      <w:r w:rsidR="00B877DB">
        <w:rPr>
          <w:rFonts w:eastAsia="Arial Unicode MS"/>
          <w:color w:val="000000"/>
          <w:kern w:val="1"/>
        </w:rPr>
        <w:t xml:space="preserve"> </w:t>
      </w:r>
      <w:r w:rsidR="00B877DB" w:rsidRPr="00437D24">
        <w:rPr>
          <w:rFonts w:eastAsia="Arial Unicode MS"/>
          <w:color w:val="000000"/>
          <w:kern w:val="1"/>
        </w:rPr>
        <w:t>го</w:t>
      </w:r>
      <w:r w:rsidR="00B877DB">
        <w:rPr>
          <w:rFonts w:eastAsia="Arial Unicode MS"/>
          <w:color w:val="000000"/>
          <w:kern w:val="1"/>
        </w:rPr>
        <w:t>дина</w:t>
      </w:r>
      <w:r w:rsidR="00B877DB" w:rsidRPr="00437D24">
        <w:rPr>
          <w:rFonts w:eastAsia="Arial Unicode MS"/>
          <w:color w:val="000000"/>
          <w:kern w:val="1"/>
        </w:rPr>
        <w:t xml:space="preserve">                                               </w:t>
      </w:r>
      <w:r w:rsidR="000C0D8C">
        <w:rPr>
          <w:rFonts w:eastAsia="Arial Unicode MS"/>
          <w:color w:val="000000"/>
          <w:kern w:val="1"/>
        </w:rPr>
        <w:t xml:space="preserve">    </w:t>
      </w:r>
      <w:r w:rsidR="00B877DB" w:rsidRPr="00437D24">
        <w:rPr>
          <w:rFonts w:eastAsia="Arial Unicode MS"/>
          <w:color w:val="000000"/>
          <w:kern w:val="1"/>
        </w:rPr>
        <w:t xml:space="preserve"> П О Н У Ђ А Ч</w:t>
      </w:r>
    </w:p>
    <w:p w:rsidR="00B877DB" w:rsidRPr="00437D24" w:rsidRDefault="00B877DB" w:rsidP="00B877D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B877DB" w:rsidRPr="00437D24" w:rsidRDefault="00B877DB" w:rsidP="00B877DB">
      <w:pPr>
        <w:spacing w:line="100" w:lineRule="atLeast"/>
        <w:jc w:val="both"/>
        <w:rPr>
          <w:rFonts w:eastAsia="Arial Unicode MS"/>
          <w:color w:val="000000"/>
          <w:kern w:val="1"/>
        </w:rPr>
      </w:pPr>
      <w:r w:rsidRPr="00437D24">
        <w:rPr>
          <w:rFonts w:eastAsia="Arial Unicode MS"/>
          <w:color w:val="000000"/>
          <w:kern w:val="1"/>
        </w:rPr>
        <w:t xml:space="preserve">                                                     М.П.           </w:t>
      </w:r>
      <w:r>
        <w:rPr>
          <w:rFonts w:eastAsia="Arial Unicode MS"/>
          <w:color w:val="000000"/>
          <w:kern w:val="1"/>
        </w:rPr>
        <w:t xml:space="preserve">            </w:t>
      </w:r>
      <w:r w:rsidRPr="00437D24">
        <w:rPr>
          <w:rFonts w:eastAsia="Arial Unicode MS"/>
          <w:color w:val="000000"/>
          <w:kern w:val="1"/>
        </w:rPr>
        <w:t>__________________________</w:t>
      </w:r>
    </w:p>
    <w:p w:rsidR="00B877DB" w:rsidRPr="00FF12F8" w:rsidRDefault="00B877DB" w:rsidP="00B877DB">
      <w:pPr>
        <w:spacing w:line="100" w:lineRule="atLeast"/>
        <w:jc w:val="both"/>
        <w:rPr>
          <w:rFonts w:ascii="Arial" w:eastAsia="Arial Unicode MS" w:hAnsi="Arial" w:cs="Arial"/>
          <w:color w:val="FF0000"/>
          <w:kern w:val="1"/>
        </w:rPr>
      </w:pPr>
      <w:r w:rsidRPr="00437D24">
        <w:rPr>
          <w:rFonts w:eastAsia="Arial Unicode MS"/>
          <w:color w:val="000000"/>
          <w:kern w:val="1"/>
        </w:rPr>
        <w:t xml:space="preserve">                                                                           </w:t>
      </w:r>
      <w:r>
        <w:rPr>
          <w:rFonts w:eastAsia="Arial Unicode MS"/>
          <w:color w:val="000000"/>
          <w:kern w:val="1"/>
        </w:rPr>
        <w:t xml:space="preserve">              </w:t>
      </w:r>
      <w:r w:rsidRPr="00437D24">
        <w:rPr>
          <w:rFonts w:eastAsia="Arial Unicode MS"/>
          <w:color w:val="000000"/>
          <w:kern w:val="1"/>
        </w:rPr>
        <w:t xml:space="preserve"> (потпис овлашћеног лица)</w:t>
      </w:r>
    </w:p>
    <w:p w:rsidR="00B877DB" w:rsidRDefault="00B877DB" w:rsidP="00B877DB">
      <w:pPr>
        <w:rPr>
          <w:color w:val="000000"/>
        </w:rPr>
      </w:pPr>
    </w:p>
    <w:p w:rsidR="007253C7" w:rsidRDefault="007253C7" w:rsidP="00B877DB">
      <w:pPr>
        <w:rPr>
          <w:color w:val="000000"/>
        </w:rPr>
      </w:pPr>
    </w:p>
    <w:p w:rsidR="007253C7" w:rsidRDefault="007253C7" w:rsidP="00B877DB">
      <w:pPr>
        <w:rPr>
          <w:color w:val="000000"/>
        </w:rPr>
      </w:pPr>
    </w:p>
    <w:p w:rsidR="002535D1" w:rsidRDefault="002535D1" w:rsidP="00B877DB">
      <w:pPr>
        <w:rPr>
          <w:color w:val="000000"/>
        </w:rPr>
      </w:pPr>
    </w:p>
    <w:p w:rsidR="002535D1" w:rsidRDefault="002535D1" w:rsidP="00B877DB">
      <w:pPr>
        <w:rPr>
          <w:color w:val="000000"/>
        </w:rPr>
      </w:pPr>
    </w:p>
    <w:p w:rsidR="002535D1" w:rsidRDefault="002535D1" w:rsidP="00B877DB">
      <w:pPr>
        <w:rPr>
          <w:color w:val="000000"/>
        </w:rPr>
      </w:pPr>
    </w:p>
    <w:p w:rsidR="002535D1" w:rsidRDefault="002535D1" w:rsidP="00B877DB">
      <w:pPr>
        <w:rPr>
          <w:color w:val="000000"/>
        </w:rPr>
      </w:pPr>
    </w:p>
    <w:p w:rsidR="002535D1" w:rsidRDefault="002535D1" w:rsidP="00B877DB">
      <w:pPr>
        <w:rPr>
          <w:color w:val="000000"/>
        </w:rPr>
      </w:pPr>
    </w:p>
    <w:p w:rsidR="002535D1" w:rsidRDefault="002535D1" w:rsidP="00B877DB">
      <w:pPr>
        <w:rPr>
          <w:color w:val="000000"/>
        </w:rPr>
      </w:pPr>
    </w:p>
    <w:p w:rsidR="002535D1" w:rsidRDefault="002535D1" w:rsidP="00B877DB">
      <w:pPr>
        <w:rPr>
          <w:color w:val="000000"/>
        </w:rPr>
      </w:pPr>
    </w:p>
    <w:p w:rsidR="002535D1" w:rsidRDefault="002535D1" w:rsidP="00B877DB">
      <w:pPr>
        <w:rPr>
          <w:color w:val="000000"/>
        </w:rPr>
      </w:pPr>
    </w:p>
    <w:p w:rsidR="002535D1" w:rsidRDefault="002535D1" w:rsidP="00B877DB">
      <w:pPr>
        <w:rPr>
          <w:color w:val="000000"/>
        </w:rPr>
      </w:pPr>
    </w:p>
    <w:p w:rsidR="007253C7" w:rsidRDefault="007253C7" w:rsidP="00B877DB">
      <w:pPr>
        <w:rPr>
          <w:color w:val="000000"/>
          <w:lang w:val="en-US"/>
        </w:rPr>
      </w:pPr>
    </w:p>
    <w:p w:rsidR="0043406C" w:rsidRPr="0043406C" w:rsidRDefault="0043406C" w:rsidP="0043406C">
      <w:pPr>
        <w:shd w:val="clear" w:color="auto" w:fill="D9D9D9"/>
        <w:suppressAutoHyphens w:val="0"/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43406C" w:rsidRPr="0043406C" w:rsidRDefault="0043406C" w:rsidP="0043406C">
      <w:pPr>
        <w:shd w:val="clear" w:color="auto" w:fill="D9D9D9"/>
        <w:suppressAutoHyphens w:val="0"/>
        <w:autoSpaceDE w:val="0"/>
        <w:autoSpaceDN w:val="0"/>
        <w:adjustRightInd w:val="0"/>
        <w:jc w:val="center"/>
        <w:rPr>
          <w:b/>
          <w:bCs/>
          <w:i/>
          <w:sz w:val="28"/>
          <w:lang w:eastAsia="en-US"/>
        </w:rPr>
      </w:pPr>
      <w:r w:rsidRPr="0043406C">
        <w:rPr>
          <w:b/>
          <w:bCs/>
          <w:i/>
          <w:sz w:val="28"/>
          <w:lang w:val="en-US" w:eastAsia="en-US"/>
        </w:rPr>
        <w:t>VI</w:t>
      </w:r>
      <w:r>
        <w:rPr>
          <w:b/>
          <w:bCs/>
          <w:i/>
          <w:sz w:val="28"/>
          <w:lang w:val="en-US" w:eastAsia="en-US"/>
        </w:rPr>
        <w:t xml:space="preserve"> </w:t>
      </w:r>
      <w:r w:rsidRPr="0043406C">
        <w:rPr>
          <w:b/>
          <w:bCs/>
          <w:i/>
          <w:sz w:val="28"/>
          <w:lang w:val="en-US" w:eastAsia="en-US"/>
        </w:rPr>
        <w:t xml:space="preserve"> ИЗЈАВА О </w:t>
      </w:r>
      <w:r w:rsidRPr="0043406C">
        <w:rPr>
          <w:b/>
          <w:bCs/>
          <w:i/>
          <w:sz w:val="28"/>
          <w:lang w:eastAsia="en-US"/>
        </w:rPr>
        <w:t>ИСПУЊЕНОСТИ УСЛОВА ЗА ОРГАНИЗОВАЊЕ</w:t>
      </w:r>
    </w:p>
    <w:p w:rsidR="0043406C" w:rsidRPr="0043406C" w:rsidRDefault="0043406C" w:rsidP="0043406C">
      <w:pPr>
        <w:shd w:val="clear" w:color="auto" w:fill="D9D9D9"/>
        <w:suppressAutoHyphens w:val="0"/>
        <w:autoSpaceDE w:val="0"/>
        <w:autoSpaceDN w:val="0"/>
        <w:adjustRightInd w:val="0"/>
        <w:jc w:val="center"/>
        <w:rPr>
          <w:b/>
          <w:bCs/>
          <w:i/>
          <w:lang w:eastAsia="en-US"/>
        </w:rPr>
      </w:pPr>
      <w:r w:rsidRPr="0043406C">
        <w:rPr>
          <w:b/>
          <w:bCs/>
          <w:i/>
          <w:sz w:val="28"/>
          <w:lang w:eastAsia="en-US"/>
        </w:rPr>
        <w:t xml:space="preserve"> ПРОИЗВОДЊЕ КАМЕНЕ ЈАЛОВИНЕ И АГРЕГАТА</w:t>
      </w:r>
      <w:r w:rsidRPr="0043406C">
        <w:rPr>
          <w:b/>
          <w:bCs/>
          <w:i/>
          <w:lang w:eastAsia="en-US"/>
        </w:rPr>
        <w:t xml:space="preserve"> </w:t>
      </w:r>
    </w:p>
    <w:p w:rsidR="0043406C" w:rsidRPr="0043406C" w:rsidRDefault="0043406C" w:rsidP="0043406C">
      <w:pPr>
        <w:shd w:val="clear" w:color="auto" w:fill="D9D9D9"/>
        <w:suppressAutoHyphens w:val="0"/>
        <w:autoSpaceDE w:val="0"/>
        <w:autoSpaceDN w:val="0"/>
        <w:adjustRightInd w:val="0"/>
        <w:jc w:val="center"/>
        <w:rPr>
          <w:b/>
          <w:bCs/>
          <w:i/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center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center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t>Под пуном материјалном и кривичном одговорношћу изјављујем да за реализацију предмета јавне набавке-</w:t>
      </w:r>
      <w:r w:rsidRPr="0043406C">
        <w:t xml:space="preserve"> </w:t>
      </w:r>
      <w:r w:rsidRPr="0043406C">
        <w:rPr>
          <w:lang w:val="ru-RU"/>
        </w:rPr>
        <w:t>Набавка и испорука камене јаловине</w:t>
      </w:r>
      <w:r w:rsidRPr="0043406C">
        <w:t xml:space="preserve">, бр. јн. </w:t>
      </w:r>
      <w:r w:rsidR="00583DA7">
        <w:t>1.3.9</w:t>
      </w:r>
      <w:r>
        <w:t>/201</w:t>
      </w:r>
      <w:r w:rsidR="00583DA7">
        <w:t>8</w:t>
      </w:r>
      <w:r w:rsidRPr="0043406C">
        <w:t xml:space="preserve">, наручиоца </w:t>
      </w:r>
      <w:r>
        <w:t>О</w:t>
      </w:r>
      <w:r w:rsidRPr="0043406C">
        <w:t>пштине Нова Варош</w:t>
      </w:r>
      <w:r w:rsidRPr="0043406C">
        <w:rPr>
          <w:lang w:val="en-US" w:eastAsia="en-US"/>
        </w:rPr>
        <w:t xml:space="preserve">, поседујемо </w:t>
      </w:r>
      <w:r w:rsidRPr="0043406C">
        <w:rPr>
          <w:lang w:eastAsia="en-US"/>
        </w:rPr>
        <w:t xml:space="preserve">позајмиште и организовану производњу каменог материјала.  Простор за депоновање и утовар каменог материјала са расположивом механизацијом за утовар истог налази се на  територији </w:t>
      </w:r>
      <w:r w:rsidRPr="0043406C">
        <w:rPr>
          <w:lang w:val="en-US" w:eastAsia="en-US"/>
        </w:rPr>
        <w:t xml:space="preserve">општине </w:t>
      </w:r>
      <w:r w:rsidRPr="0043406C">
        <w:rPr>
          <w:lang w:eastAsia="en-US"/>
        </w:rPr>
        <w:t>Нова Варош.</w:t>
      </w:r>
      <w:r w:rsidRPr="0043406C">
        <w:rPr>
          <w:lang w:val="en-US" w:eastAsia="en-US"/>
        </w:rPr>
        <w:t xml:space="preserve"> 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u w:val="single"/>
          <w:lang w:eastAsia="en-US"/>
        </w:rPr>
      </w:pPr>
      <w:r w:rsidRPr="0043406C">
        <w:rPr>
          <w:u w:val="single"/>
          <w:lang w:val="en-US" w:eastAsia="en-US"/>
        </w:rPr>
        <w:t xml:space="preserve">Подаци </w:t>
      </w:r>
      <w:r w:rsidRPr="0043406C">
        <w:rPr>
          <w:u w:val="single"/>
          <w:lang w:eastAsia="en-US"/>
        </w:rPr>
        <w:t>о позајмишту каменог материјала</w:t>
      </w:r>
      <w:r w:rsidRPr="0043406C">
        <w:rPr>
          <w:u w:val="single"/>
          <w:lang w:val="en-US" w:eastAsia="en-US"/>
        </w:rPr>
        <w:t>: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t xml:space="preserve">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t xml:space="preserve">-Тачна адреса </w:t>
      </w:r>
      <w:r w:rsidRPr="0043406C">
        <w:rPr>
          <w:lang w:eastAsia="en-US"/>
        </w:rPr>
        <w:t>позајмишта</w:t>
      </w:r>
      <w:r w:rsidRPr="0043406C">
        <w:rPr>
          <w:lang w:val="en-US" w:eastAsia="en-US"/>
        </w:rPr>
        <w:t>:____________________________________________________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sz w:val="16"/>
          <w:szCs w:val="16"/>
          <w:lang w:val="en-US" w:eastAsia="en-US"/>
        </w:rPr>
      </w:pPr>
      <w:r w:rsidRPr="0043406C">
        <w:rPr>
          <w:lang w:val="en-US" w:eastAsia="en-US"/>
        </w:rPr>
        <w:t xml:space="preserve">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t>-Власништво катастарске парцеле где је лоциран</w:t>
      </w:r>
      <w:r w:rsidRPr="0043406C">
        <w:rPr>
          <w:lang w:eastAsia="en-US"/>
        </w:rPr>
        <w:t xml:space="preserve">о </w:t>
      </w:r>
      <w:r w:rsidRPr="0043406C">
        <w:rPr>
          <w:lang w:val="en-US" w:eastAsia="en-US"/>
        </w:rPr>
        <w:t xml:space="preserve"> </w:t>
      </w:r>
      <w:r w:rsidRPr="0043406C">
        <w:rPr>
          <w:lang w:eastAsia="en-US"/>
        </w:rPr>
        <w:t>позајмиште</w:t>
      </w:r>
      <w:r w:rsidRPr="0043406C">
        <w:rPr>
          <w:lang w:val="en-US" w:eastAsia="en-US"/>
        </w:rPr>
        <w:t>:</w:t>
      </w:r>
      <w:r w:rsidRPr="0043406C">
        <w:rPr>
          <w:lang w:eastAsia="en-US"/>
        </w:rPr>
        <w:t>________________________</w:t>
      </w:r>
      <w:r w:rsidRPr="0043406C">
        <w:rPr>
          <w:lang w:val="en-US" w:eastAsia="en-US"/>
        </w:rPr>
        <w:t xml:space="preserve"> ________________________ (навести да ли је власништво понуђача или другог лица)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sz w:val="16"/>
          <w:szCs w:val="16"/>
          <w:lang w:val="en-US" w:eastAsia="en-US"/>
        </w:rPr>
      </w:pPr>
      <w:r w:rsidRPr="0043406C">
        <w:rPr>
          <w:lang w:val="en-US" w:eastAsia="en-US"/>
        </w:rPr>
        <w:t xml:space="preserve">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t>-Назив лица у чијем је власништву непокретност на којој је лоциран</w:t>
      </w:r>
      <w:r w:rsidRPr="0043406C">
        <w:rPr>
          <w:lang w:eastAsia="en-US"/>
        </w:rPr>
        <w:t>о</w:t>
      </w:r>
      <w:r w:rsidRPr="0043406C">
        <w:rPr>
          <w:lang w:val="en-US" w:eastAsia="en-US"/>
        </w:rPr>
        <w:t xml:space="preserve"> </w:t>
      </w:r>
      <w:r w:rsidRPr="0043406C">
        <w:rPr>
          <w:lang w:eastAsia="en-US"/>
        </w:rPr>
        <w:t>позајмиште</w:t>
      </w:r>
      <w:r w:rsidRPr="0043406C">
        <w:rPr>
          <w:lang w:val="en-US" w:eastAsia="en-US"/>
        </w:rPr>
        <w:t xml:space="preserve"> уколико није власништво понуђача:_______________________________________________________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sz w:val="16"/>
          <w:szCs w:val="16"/>
          <w:lang w:val="en-US" w:eastAsia="en-US"/>
        </w:rPr>
      </w:pPr>
      <w:r w:rsidRPr="0043406C">
        <w:rPr>
          <w:lang w:val="en-US" w:eastAsia="en-US"/>
        </w:rPr>
        <w:t xml:space="preserve">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t xml:space="preserve">-Основ коришћења непокретности на којој је понуђач лоцирао </w:t>
      </w:r>
      <w:r w:rsidRPr="0043406C">
        <w:rPr>
          <w:lang w:eastAsia="en-US"/>
        </w:rPr>
        <w:t>позајмиште</w:t>
      </w:r>
      <w:r w:rsidRPr="0043406C">
        <w:rPr>
          <w:lang w:val="en-US" w:eastAsia="en-US"/>
        </w:rPr>
        <w:t xml:space="preserve">, а није власништво понуђача:___________________________________(навести: закуп или слично)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t xml:space="preserve">-Уколико је основ коришћења непокретности на којој је понуђач лоцирао </w:t>
      </w:r>
      <w:r w:rsidRPr="0043406C">
        <w:rPr>
          <w:lang w:eastAsia="en-US"/>
        </w:rPr>
        <w:t>позајмиште</w:t>
      </w:r>
      <w:r w:rsidRPr="0043406C">
        <w:rPr>
          <w:lang w:val="en-US" w:eastAsia="en-US"/>
        </w:rPr>
        <w:t xml:space="preserve"> закуп или слично, назначити којим правним актом је регулисан закуп или други основ коришћења непокретности као и број правног акта:__________________________________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eastAsia="en-US"/>
        </w:rPr>
        <w:tab/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u w:val="single"/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u w:val="single"/>
          <w:lang w:eastAsia="en-US"/>
        </w:rPr>
      </w:pPr>
      <w:r w:rsidRPr="0043406C">
        <w:rPr>
          <w:u w:val="single"/>
          <w:lang w:val="en-US" w:eastAsia="en-US"/>
        </w:rPr>
        <w:t xml:space="preserve">Подаци </w:t>
      </w:r>
      <w:r w:rsidRPr="0043406C">
        <w:rPr>
          <w:u w:val="single"/>
          <w:lang w:eastAsia="en-US"/>
        </w:rPr>
        <w:t>о простору за депоновање и утовар каменог материјала</w:t>
      </w:r>
      <w:r w:rsidRPr="0043406C">
        <w:rPr>
          <w:u w:val="single"/>
          <w:lang w:val="en-US" w:eastAsia="en-US"/>
        </w:rPr>
        <w:t>: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t xml:space="preserve">-Тачна адреса </w:t>
      </w:r>
      <w:r w:rsidRPr="0043406C">
        <w:rPr>
          <w:lang w:eastAsia="en-US"/>
        </w:rPr>
        <w:t>простора за депоновање и утовар каменог материјала</w:t>
      </w:r>
      <w:r w:rsidRPr="0043406C">
        <w:rPr>
          <w:lang w:val="en-US" w:eastAsia="en-US"/>
        </w:rPr>
        <w:t>:</w:t>
      </w:r>
      <w:r w:rsidRPr="0043406C">
        <w:rPr>
          <w:lang w:eastAsia="en-US"/>
        </w:rPr>
        <w:t xml:space="preserve"> </w:t>
      </w:r>
      <w:r w:rsidRPr="0043406C">
        <w:rPr>
          <w:lang w:val="en-US" w:eastAsia="en-US"/>
        </w:rPr>
        <w:t>_________________________</w:t>
      </w:r>
      <w:r w:rsidRPr="0043406C">
        <w:rPr>
          <w:lang w:eastAsia="en-US"/>
        </w:rPr>
        <w:t>____________</w:t>
      </w:r>
      <w:r w:rsidRPr="0043406C">
        <w:rPr>
          <w:lang w:val="en-US" w:eastAsia="en-US"/>
        </w:rPr>
        <w:t>______________________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sz w:val="16"/>
          <w:szCs w:val="16"/>
          <w:lang w:val="en-US" w:eastAsia="en-US"/>
        </w:rPr>
      </w:pPr>
      <w:r w:rsidRPr="0043406C">
        <w:rPr>
          <w:lang w:val="en-US" w:eastAsia="en-US"/>
        </w:rPr>
        <w:t xml:space="preserve">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t>-Власништво катастарске парцеле где је лоциран</w:t>
      </w:r>
      <w:r w:rsidRPr="0043406C">
        <w:rPr>
          <w:lang w:eastAsia="en-US"/>
        </w:rPr>
        <w:t xml:space="preserve"> простор за депоновање и утовар каменог материјала</w:t>
      </w:r>
      <w:r w:rsidRPr="0043406C">
        <w:rPr>
          <w:lang w:val="en-US" w:eastAsia="en-US"/>
        </w:rPr>
        <w:t>:</w:t>
      </w:r>
      <w:r w:rsidRPr="0043406C">
        <w:rPr>
          <w:lang w:eastAsia="en-US"/>
        </w:rPr>
        <w:t>________________________</w:t>
      </w:r>
      <w:r w:rsidRPr="0043406C">
        <w:rPr>
          <w:lang w:val="en-US" w:eastAsia="en-US"/>
        </w:rPr>
        <w:t>________________________ (навести да ли је власништво понуђача или другог лица)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sz w:val="16"/>
          <w:szCs w:val="16"/>
          <w:lang w:val="en-US" w:eastAsia="en-US"/>
        </w:rPr>
      </w:pPr>
      <w:r w:rsidRPr="0043406C">
        <w:rPr>
          <w:lang w:val="en-US" w:eastAsia="en-US"/>
        </w:rPr>
        <w:t xml:space="preserve">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t xml:space="preserve">-Назив лица у чијем је власништву непокретност на којој је лоциран </w:t>
      </w:r>
      <w:r w:rsidRPr="0043406C">
        <w:rPr>
          <w:lang w:eastAsia="en-US"/>
        </w:rPr>
        <w:t xml:space="preserve">простор за депоновање и утовар каменог материјала </w:t>
      </w:r>
      <w:r w:rsidRPr="0043406C">
        <w:rPr>
          <w:lang w:val="en-US" w:eastAsia="en-US"/>
        </w:rPr>
        <w:t>уколико није власништво понуђача:_______________________________________________________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sz w:val="16"/>
          <w:szCs w:val="16"/>
          <w:lang w:val="en-US" w:eastAsia="en-US"/>
        </w:rPr>
      </w:pPr>
      <w:r w:rsidRPr="0043406C">
        <w:rPr>
          <w:lang w:val="en-US" w:eastAsia="en-US"/>
        </w:rPr>
        <w:t xml:space="preserve">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t xml:space="preserve">-Основ коришћења непокретности на којој је понуђач лоцирао </w:t>
      </w:r>
      <w:r w:rsidRPr="0043406C">
        <w:rPr>
          <w:lang w:eastAsia="en-US"/>
        </w:rPr>
        <w:t>простор за депоновање и утовар каменог материјала</w:t>
      </w:r>
      <w:r w:rsidRPr="0043406C">
        <w:rPr>
          <w:lang w:val="en-US" w:eastAsia="en-US"/>
        </w:rPr>
        <w:t>, а није власништво понуђача:</w:t>
      </w:r>
      <w:r w:rsidRPr="0043406C">
        <w:rPr>
          <w:lang w:eastAsia="en-US"/>
        </w:rPr>
        <w:t xml:space="preserve"> </w:t>
      </w:r>
      <w:r w:rsidRPr="0043406C">
        <w:rPr>
          <w:lang w:val="en-US" w:eastAsia="en-US"/>
        </w:rPr>
        <w:t>___________________________________</w:t>
      </w:r>
      <w:r w:rsidR="005F5CF5">
        <w:rPr>
          <w:lang w:eastAsia="en-US"/>
        </w:rPr>
        <w:t xml:space="preserve"> </w:t>
      </w:r>
      <w:r w:rsidRPr="0043406C">
        <w:rPr>
          <w:lang w:val="en-US" w:eastAsia="en-US"/>
        </w:rPr>
        <w:t xml:space="preserve">(навести: закуп или слично)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43406C">
        <w:rPr>
          <w:lang w:val="en-US" w:eastAsia="en-US"/>
        </w:rPr>
        <w:lastRenderedPageBreak/>
        <w:t xml:space="preserve">-Уколико је основ коришћења непокретности на којој је понуђач лоцирао </w:t>
      </w:r>
      <w:r w:rsidRPr="0043406C">
        <w:rPr>
          <w:lang w:eastAsia="en-US"/>
        </w:rPr>
        <w:t>простор за депоновање и утовар каменог материјала</w:t>
      </w:r>
      <w:r w:rsidRPr="0043406C">
        <w:rPr>
          <w:lang w:val="en-US" w:eastAsia="en-US"/>
        </w:rPr>
        <w:t xml:space="preserve"> закуп или слично, назначити којим правним актом је регулисан закуп или други основ коришћења непокретности као и број правног акта:__________________________________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jc w:val="both"/>
        <w:rPr>
          <w:lang w:val="en-US" w:eastAsia="en-US"/>
        </w:rPr>
      </w:pPr>
      <w:r w:rsidRPr="0043406C">
        <w:rPr>
          <w:lang w:val="en-US" w:eastAsia="en-US"/>
        </w:rPr>
        <w:t xml:space="preserve"> </w:t>
      </w:r>
    </w:p>
    <w:tbl>
      <w:tblPr>
        <w:tblW w:w="9356" w:type="dxa"/>
        <w:tblInd w:w="108" w:type="dxa"/>
        <w:tblLayout w:type="fixed"/>
        <w:tblLook w:val="0000"/>
      </w:tblPr>
      <w:tblGrid>
        <w:gridCol w:w="3119"/>
        <w:gridCol w:w="2551"/>
        <w:gridCol w:w="3686"/>
      </w:tblGrid>
      <w:tr w:rsidR="0043406C" w:rsidRPr="0043406C" w:rsidTr="00250E6F">
        <w:trPr>
          <w:trHeight w:val="288"/>
        </w:trPr>
        <w:tc>
          <w:tcPr>
            <w:tcW w:w="3119" w:type="dxa"/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  <w:r w:rsidRPr="0043406C">
              <w:rPr>
                <w:rFonts w:eastAsia="MS Mincho"/>
                <w:b/>
                <w:bCs/>
                <w:lang w:val="sr-Latn-CS"/>
              </w:rPr>
              <w:t>Датум и место</w:t>
            </w:r>
          </w:p>
        </w:tc>
        <w:tc>
          <w:tcPr>
            <w:tcW w:w="2551" w:type="dxa"/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</w:p>
        </w:tc>
        <w:tc>
          <w:tcPr>
            <w:tcW w:w="3686" w:type="dxa"/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  <w:r w:rsidRPr="0043406C">
              <w:rPr>
                <w:rFonts w:eastAsia="MS Mincho"/>
                <w:b/>
                <w:bCs/>
                <w:lang w:val="sr-Latn-CS"/>
              </w:rPr>
              <w:t>Потпис овлашћеног лица понуђача</w:t>
            </w:r>
          </w:p>
        </w:tc>
      </w:tr>
      <w:tr w:rsidR="0043406C" w:rsidRPr="0043406C" w:rsidTr="00250E6F">
        <w:trPr>
          <w:trHeight w:val="576"/>
        </w:trPr>
        <w:tc>
          <w:tcPr>
            <w:tcW w:w="3119" w:type="dxa"/>
            <w:tcBorders>
              <w:bottom w:val="single" w:sz="4" w:space="0" w:color="000000"/>
            </w:tcBorders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</w:p>
        </w:tc>
        <w:tc>
          <w:tcPr>
            <w:tcW w:w="2551" w:type="dxa"/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  <w:r w:rsidRPr="0043406C">
              <w:rPr>
                <w:rFonts w:eastAsia="MS Mincho"/>
                <w:b/>
                <w:bCs/>
                <w:lang w:val="sr-Latn-CS"/>
              </w:rPr>
              <w:t>М.П.</w:t>
            </w:r>
          </w:p>
        </w:tc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</w:p>
        </w:tc>
      </w:tr>
    </w:tbl>
    <w:p w:rsidR="0043406C" w:rsidRPr="0043406C" w:rsidRDefault="0043406C" w:rsidP="0043406C"/>
    <w:p w:rsidR="0043406C" w:rsidRPr="0043406C" w:rsidRDefault="0043406C" w:rsidP="0043406C">
      <w:pPr>
        <w:autoSpaceDE w:val="0"/>
        <w:rPr>
          <w:rFonts w:eastAsia="MS Mincho"/>
          <w:b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Pr="0043406C" w:rsidRDefault="0043406C" w:rsidP="0043406C">
      <w:pPr>
        <w:autoSpaceDE w:val="0"/>
        <w:rPr>
          <w:rFonts w:eastAsia="MS Mincho"/>
          <w:b/>
          <w:color w:val="FF0000"/>
          <w:lang w:val="ru-RU"/>
        </w:rPr>
      </w:pPr>
    </w:p>
    <w:p w:rsidR="0043406C" w:rsidRDefault="0043406C" w:rsidP="0043406C">
      <w:pPr>
        <w:jc w:val="center"/>
        <w:rPr>
          <w:lang w:val="en-US"/>
        </w:rPr>
      </w:pPr>
    </w:p>
    <w:p w:rsidR="0043406C" w:rsidRDefault="0043406C" w:rsidP="0043406C">
      <w:pPr>
        <w:jc w:val="center"/>
        <w:rPr>
          <w:lang w:val="en-US"/>
        </w:rPr>
      </w:pPr>
    </w:p>
    <w:p w:rsidR="0043406C" w:rsidRDefault="0043406C" w:rsidP="0043406C">
      <w:pPr>
        <w:jc w:val="center"/>
        <w:rPr>
          <w:lang w:val="en-US"/>
        </w:rPr>
      </w:pPr>
    </w:p>
    <w:p w:rsidR="0043406C" w:rsidRDefault="0043406C" w:rsidP="0043406C">
      <w:pPr>
        <w:jc w:val="center"/>
        <w:rPr>
          <w:lang w:val="en-US"/>
        </w:rPr>
      </w:pPr>
    </w:p>
    <w:p w:rsidR="0043406C" w:rsidRPr="0043406C" w:rsidRDefault="0043406C" w:rsidP="0043406C">
      <w:pPr>
        <w:jc w:val="center"/>
        <w:rPr>
          <w:lang w:val="en-US"/>
        </w:rPr>
      </w:pPr>
    </w:p>
    <w:p w:rsidR="0043406C" w:rsidRPr="0043406C" w:rsidRDefault="0043406C" w:rsidP="0043406C">
      <w:pPr>
        <w:shd w:val="clear" w:color="auto" w:fill="D9D9D9"/>
        <w:jc w:val="center"/>
        <w:rPr>
          <w:b/>
          <w:i/>
          <w:sz w:val="26"/>
          <w:szCs w:val="26"/>
        </w:rPr>
      </w:pPr>
      <w:r w:rsidRPr="0043406C">
        <w:rPr>
          <w:b/>
          <w:i/>
          <w:sz w:val="26"/>
          <w:szCs w:val="26"/>
        </w:rPr>
        <w:lastRenderedPageBreak/>
        <w:t xml:space="preserve">  </w:t>
      </w:r>
    </w:p>
    <w:p w:rsidR="0043406C" w:rsidRPr="0043406C" w:rsidRDefault="0043406C" w:rsidP="0043406C">
      <w:pPr>
        <w:shd w:val="clear" w:color="auto" w:fill="D9D9D9"/>
        <w:jc w:val="center"/>
        <w:rPr>
          <w:b/>
          <w:i/>
          <w:sz w:val="28"/>
          <w:szCs w:val="26"/>
        </w:rPr>
      </w:pPr>
      <w:r w:rsidRPr="0043406C">
        <w:rPr>
          <w:b/>
          <w:i/>
          <w:sz w:val="28"/>
          <w:szCs w:val="26"/>
          <w:lang w:val="en-US"/>
        </w:rPr>
        <w:t xml:space="preserve">VII  </w:t>
      </w:r>
      <w:r w:rsidRPr="0043406C">
        <w:rPr>
          <w:b/>
          <w:i/>
          <w:sz w:val="28"/>
          <w:szCs w:val="26"/>
        </w:rPr>
        <w:t xml:space="preserve">ИЗЈАВА О ТЕХНИЧКОЈ ОПРЕМЉЕНОСТИ </w:t>
      </w:r>
    </w:p>
    <w:p w:rsidR="0043406C" w:rsidRPr="0043406C" w:rsidRDefault="0043406C" w:rsidP="0043406C">
      <w:pPr>
        <w:shd w:val="clear" w:color="auto" w:fill="D9D9D9"/>
        <w:jc w:val="center"/>
        <w:rPr>
          <w:b/>
          <w:i/>
          <w:sz w:val="26"/>
          <w:szCs w:val="26"/>
        </w:rPr>
      </w:pPr>
    </w:p>
    <w:p w:rsidR="0043406C" w:rsidRPr="0043406C" w:rsidRDefault="0043406C" w:rsidP="0043406C">
      <w:pPr>
        <w:tabs>
          <w:tab w:val="center" w:pos="4680"/>
          <w:tab w:val="right" w:pos="9360"/>
        </w:tabs>
        <w:ind w:firstLine="720"/>
        <w:jc w:val="both"/>
        <w:rPr>
          <w:rFonts w:eastAsia="MS Mincho"/>
        </w:rPr>
      </w:pPr>
    </w:p>
    <w:p w:rsidR="0043406C" w:rsidRPr="0043406C" w:rsidRDefault="0043406C" w:rsidP="0043406C">
      <w:pPr>
        <w:tabs>
          <w:tab w:val="center" w:pos="4680"/>
          <w:tab w:val="right" w:pos="9360"/>
        </w:tabs>
        <w:ind w:firstLine="720"/>
        <w:jc w:val="both"/>
        <w:rPr>
          <w:rFonts w:eastAsia="MS Mincho"/>
        </w:rPr>
      </w:pPr>
    </w:p>
    <w:p w:rsidR="0043406C" w:rsidRPr="0043406C" w:rsidRDefault="0043406C" w:rsidP="0043406C">
      <w:pPr>
        <w:spacing w:after="120"/>
        <w:ind w:left="283"/>
        <w:jc w:val="both"/>
      </w:pPr>
      <w:r w:rsidRPr="0043406C">
        <w:t xml:space="preserve">Под пуном материјалном и кривичном одговорношћу изјављујем да за реализацију предмета јавне набавке– </w:t>
      </w:r>
      <w:r w:rsidR="00EE2ED5" w:rsidRPr="00EE2ED5">
        <w:rPr>
          <w:lang w:val="ru-RU"/>
        </w:rPr>
        <w:t>Набавка и испорука камене јаловине</w:t>
      </w:r>
      <w:r w:rsidRPr="0043406C">
        <w:t xml:space="preserve">, бр. јн. </w:t>
      </w:r>
      <w:r w:rsidR="00583DA7">
        <w:t>1.3.9</w:t>
      </w:r>
      <w:r w:rsidR="00EE2ED5">
        <w:t>/201</w:t>
      </w:r>
      <w:r w:rsidR="00583DA7">
        <w:t>8</w:t>
      </w:r>
      <w:r w:rsidRPr="0043406C">
        <w:t xml:space="preserve">, наручиоца </w:t>
      </w:r>
      <w:r w:rsidR="00EE2ED5">
        <w:t>О</w:t>
      </w:r>
      <w:r w:rsidRPr="0043406C">
        <w:t>пштине Нова Варош, располажемо са грађевинском механизацијом и опремом, који су неопходни за извршење предметног посла, и то:</w:t>
      </w:r>
    </w:p>
    <w:p w:rsidR="0043406C" w:rsidRPr="0043406C" w:rsidRDefault="0043406C" w:rsidP="0043406C">
      <w:pPr>
        <w:spacing w:after="120"/>
        <w:ind w:left="283"/>
        <w:jc w:val="both"/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rPr>
          <w:lang w:eastAsia="en-US"/>
        </w:rPr>
      </w:pPr>
      <w:r w:rsidRPr="0043406C">
        <w:rPr>
          <w:lang w:eastAsia="en-US"/>
        </w:rPr>
        <w:tab/>
      </w:r>
      <w:r w:rsidRPr="0043406C">
        <w:rPr>
          <w:lang w:val="en-US" w:eastAsia="en-US"/>
        </w:rPr>
        <w:t xml:space="preserve">1._________________________________________, ком.______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rPr>
          <w:lang w:eastAsia="en-US"/>
        </w:rPr>
      </w:pPr>
      <w:r w:rsidRPr="0043406C">
        <w:rPr>
          <w:lang w:eastAsia="en-US"/>
        </w:rPr>
        <w:tab/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rPr>
          <w:lang w:eastAsia="en-US"/>
        </w:rPr>
      </w:pPr>
      <w:r w:rsidRPr="0043406C">
        <w:rPr>
          <w:lang w:eastAsia="en-US"/>
        </w:rPr>
        <w:tab/>
      </w:r>
      <w:r w:rsidRPr="0043406C">
        <w:rPr>
          <w:lang w:val="en-US" w:eastAsia="en-US"/>
        </w:rPr>
        <w:t xml:space="preserve">2._________________________________________, ком.______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rPr>
          <w:lang w:eastAsia="en-US"/>
        </w:rPr>
      </w:pPr>
      <w:r w:rsidRPr="0043406C">
        <w:rPr>
          <w:lang w:eastAsia="en-US"/>
        </w:rPr>
        <w:tab/>
      </w:r>
      <w:r w:rsidRPr="0043406C">
        <w:rPr>
          <w:lang w:val="en-US" w:eastAsia="en-US"/>
        </w:rPr>
        <w:t xml:space="preserve">3._________________________________________, ком.______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rPr>
          <w:lang w:eastAsia="en-US"/>
        </w:rPr>
      </w:pPr>
      <w:r w:rsidRPr="0043406C">
        <w:rPr>
          <w:lang w:eastAsia="en-US"/>
        </w:rPr>
        <w:tab/>
      </w:r>
      <w:r w:rsidRPr="0043406C">
        <w:rPr>
          <w:lang w:val="en-US" w:eastAsia="en-US"/>
        </w:rPr>
        <w:t xml:space="preserve">4._________________________________________, ком.______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rPr>
          <w:lang w:eastAsia="en-US"/>
        </w:rPr>
      </w:pPr>
      <w:r w:rsidRPr="0043406C">
        <w:rPr>
          <w:lang w:eastAsia="en-US"/>
        </w:rPr>
        <w:tab/>
      </w:r>
      <w:r w:rsidRPr="0043406C">
        <w:rPr>
          <w:lang w:val="en-US" w:eastAsia="en-US"/>
        </w:rPr>
        <w:t xml:space="preserve">5._________________________________________, ком.______ </w:t>
      </w: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rPr>
          <w:lang w:eastAsia="en-US"/>
        </w:rPr>
      </w:pPr>
    </w:p>
    <w:p w:rsidR="0043406C" w:rsidRPr="0043406C" w:rsidRDefault="0043406C" w:rsidP="0043406C">
      <w:pPr>
        <w:suppressAutoHyphens w:val="0"/>
        <w:autoSpaceDE w:val="0"/>
        <w:autoSpaceDN w:val="0"/>
        <w:adjustRightInd w:val="0"/>
        <w:ind w:left="284"/>
        <w:jc w:val="both"/>
        <w:rPr>
          <w:lang w:val="en-US" w:eastAsia="en-US"/>
        </w:rPr>
      </w:pPr>
      <w:r w:rsidRPr="0043406C">
        <w:rPr>
          <w:lang w:val="en-US" w:eastAsia="en-US"/>
        </w:rPr>
        <w:t xml:space="preserve">и да ће грађевинска механизација и друга техничка опрема бити на располагању за све време вршења </w:t>
      </w:r>
      <w:r w:rsidRPr="0043406C">
        <w:t>набавке камене јаловине</w:t>
      </w:r>
      <w:r w:rsidRPr="0043406C">
        <w:rPr>
          <w:lang w:val="en-US" w:eastAsia="en-US"/>
        </w:rPr>
        <w:t xml:space="preserve">. </w:t>
      </w:r>
    </w:p>
    <w:p w:rsidR="0043406C" w:rsidRPr="0043406C" w:rsidRDefault="0043406C" w:rsidP="0043406C">
      <w:pPr>
        <w:spacing w:after="120"/>
        <w:ind w:left="283"/>
        <w:jc w:val="both"/>
        <w:rPr>
          <w:lang w:eastAsia="en-US"/>
        </w:rPr>
      </w:pPr>
      <w:r w:rsidRPr="0043406C">
        <w:rPr>
          <w:lang w:val="en-US" w:eastAsia="en-US"/>
        </w:rPr>
        <w:t xml:space="preserve">Сва наведена механизација и опрема технички су у </w:t>
      </w:r>
      <w:r w:rsidRPr="0043406C">
        <w:rPr>
          <w:lang w:eastAsia="en-US"/>
        </w:rPr>
        <w:t>исправном</w:t>
      </w:r>
      <w:r w:rsidRPr="0043406C">
        <w:rPr>
          <w:lang w:val="en-US" w:eastAsia="en-US"/>
        </w:rPr>
        <w:t xml:space="preserve"> стању</w:t>
      </w:r>
      <w:r w:rsidRPr="0043406C">
        <w:rPr>
          <w:lang w:eastAsia="en-US"/>
        </w:rPr>
        <w:t>.</w:t>
      </w:r>
      <w:r w:rsidRPr="0043406C">
        <w:rPr>
          <w:lang w:val="en-US" w:eastAsia="en-US"/>
        </w:rPr>
        <w:t xml:space="preserve"> </w:t>
      </w:r>
    </w:p>
    <w:p w:rsidR="0043406C" w:rsidRPr="0043406C" w:rsidRDefault="0043406C" w:rsidP="0043406C">
      <w:pPr>
        <w:spacing w:after="120"/>
        <w:ind w:left="283"/>
        <w:jc w:val="both"/>
      </w:pPr>
    </w:p>
    <w:tbl>
      <w:tblPr>
        <w:tblW w:w="9356" w:type="dxa"/>
        <w:tblInd w:w="108" w:type="dxa"/>
        <w:tblLayout w:type="fixed"/>
        <w:tblLook w:val="0000"/>
      </w:tblPr>
      <w:tblGrid>
        <w:gridCol w:w="2977"/>
        <w:gridCol w:w="2835"/>
        <w:gridCol w:w="3544"/>
      </w:tblGrid>
      <w:tr w:rsidR="0043406C" w:rsidRPr="0043406C" w:rsidTr="00250E6F">
        <w:trPr>
          <w:trHeight w:val="288"/>
        </w:trPr>
        <w:tc>
          <w:tcPr>
            <w:tcW w:w="2977" w:type="dxa"/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  <w:r w:rsidRPr="0043406C">
              <w:rPr>
                <w:rFonts w:eastAsia="MS Mincho"/>
                <w:b/>
                <w:bCs/>
                <w:lang w:val="sr-Latn-CS"/>
              </w:rPr>
              <w:t>Датум и место</w:t>
            </w:r>
          </w:p>
        </w:tc>
        <w:tc>
          <w:tcPr>
            <w:tcW w:w="2835" w:type="dxa"/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</w:p>
        </w:tc>
        <w:tc>
          <w:tcPr>
            <w:tcW w:w="3544" w:type="dxa"/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  <w:r w:rsidRPr="0043406C">
              <w:rPr>
                <w:rFonts w:eastAsia="MS Mincho"/>
                <w:b/>
                <w:bCs/>
                <w:lang w:val="sr-Latn-CS"/>
              </w:rPr>
              <w:t>Потпис овлашћеног лица понуђача</w:t>
            </w:r>
          </w:p>
        </w:tc>
      </w:tr>
      <w:tr w:rsidR="0043406C" w:rsidRPr="0043406C" w:rsidTr="00250E6F">
        <w:trPr>
          <w:trHeight w:val="576"/>
        </w:trPr>
        <w:tc>
          <w:tcPr>
            <w:tcW w:w="2977" w:type="dxa"/>
            <w:tcBorders>
              <w:bottom w:val="single" w:sz="4" w:space="0" w:color="000000"/>
            </w:tcBorders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</w:p>
        </w:tc>
        <w:tc>
          <w:tcPr>
            <w:tcW w:w="2835" w:type="dxa"/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  <w:r w:rsidRPr="0043406C">
              <w:rPr>
                <w:rFonts w:eastAsia="MS Mincho"/>
                <w:b/>
                <w:bCs/>
                <w:lang w:val="sr-Latn-CS"/>
              </w:rPr>
              <w:t>М.П.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43406C" w:rsidRPr="0043406C" w:rsidRDefault="0043406C" w:rsidP="0043406C">
            <w:pPr>
              <w:tabs>
                <w:tab w:val="center" w:pos="4680"/>
                <w:tab w:val="right" w:pos="9360"/>
              </w:tabs>
              <w:snapToGrid w:val="0"/>
              <w:jc w:val="center"/>
              <w:rPr>
                <w:rFonts w:eastAsia="MS Mincho"/>
                <w:b/>
                <w:bCs/>
                <w:lang w:val="sr-Latn-CS"/>
              </w:rPr>
            </w:pPr>
          </w:p>
        </w:tc>
      </w:tr>
    </w:tbl>
    <w:p w:rsidR="0043406C" w:rsidRPr="0043406C" w:rsidRDefault="0043406C" w:rsidP="0043406C">
      <w:pPr>
        <w:tabs>
          <w:tab w:val="left" w:pos="900"/>
        </w:tabs>
        <w:ind w:left="1440" w:hanging="1440"/>
        <w:jc w:val="both"/>
        <w:rPr>
          <w:b/>
          <w:i/>
        </w:rPr>
      </w:pPr>
    </w:p>
    <w:p w:rsidR="0043406C" w:rsidRPr="0043406C" w:rsidRDefault="0043406C" w:rsidP="0043406C">
      <w:pPr>
        <w:tabs>
          <w:tab w:val="left" w:pos="900"/>
        </w:tabs>
        <w:ind w:left="1440" w:hanging="1440"/>
        <w:jc w:val="both"/>
        <w:rPr>
          <w:b/>
          <w:i/>
        </w:rPr>
      </w:pPr>
    </w:p>
    <w:p w:rsidR="0043406C" w:rsidRPr="0043406C" w:rsidRDefault="0043406C" w:rsidP="0043406C">
      <w:pPr>
        <w:tabs>
          <w:tab w:val="left" w:pos="900"/>
        </w:tabs>
        <w:ind w:left="1440" w:hanging="1440"/>
        <w:jc w:val="both"/>
        <w:rPr>
          <w:i/>
          <w:color w:val="FF0000"/>
          <w:lang w:val="sr-Latn-CS"/>
        </w:rPr>
      </w:pPr>
      <w:r w:rsidRPr="0043406C">
        <w:rPr>
          <w:b/>
          <w:i/>
          <w:lang w:val="sr-Latn-CS"/>
        </w:rPr>
        <w:t>Напомена</w:t>
      </w:r>
      <w:r w:rsidRPr="0043406C">
        <w:rPr>
          <w:i/>
          <w:lang w:val="sr-Latn-CS"/>
        </w:rPr>
        <w:t>:</w:t>
      </w:r>
      <w:r w:rsidRPr="0043406C">
        <w:rPr>
          <w:i/>
          <w:lang w:val="sr-Latn-CS"/>
        </w:rPr>
        <w:tab/>
        <w:t xml:space="preserve">Понуђач уз образац прилаже као доказ фотокопију књиговодствене картице основних средстава и фотокопију пописне листе или фотокопију уговора о набавци </w:t>
      </w:r>
      <w:r w:rsidRPr="0043406C">
        <w:rPr>
          <w:i/>
        </w:rPr>
        <w:t>механизације</w:t>
      </w:r>
      <w:r w:rsidRPr="0043406C">
        <w:rPr>
          <w:i/>
          <w:lang w:val="sr-Latn-CS"/>
        </w:rPr>
        <w:t>, односно уговора о закупу или лизингу. За моторно возило доставља се фотокопија саобраћајне дозволе</w:t>
      </w:r>
      <w:r w:rsidRPr="0043406C">
        <w:rPr>
          <w:i/>
          <w:color w:val="FF0000"/>
          <w:lang w:val="sr-Latn-CS"/>
        </w:rPr>
        <w:t>.</w:t>
      </w:r>
    </w:p>
    <w:p w:rsidR="0043406C" w:rsidRPr="0043406C" w:rsidRDefault="0043406C" w:rsidP="0043406C">
      <w:pPr>
        <w:rPr>
          <w:color w:val="FF0000"/>
        </w:rPr>
      </w:pPr>
    </w:p>
    <w:p w:rsidR="0043406C" w:rsidRPr="0043406C" w:rsidRDefault="0043406C" w:rsidP="0043406C">
      <w:pPr>
        <w:rPr>
          <w:rFonts w:eastAsia="MS Mincho"/>
        </w:rPr>
      </w:pPr>
    </w:p>
    <w:p w:rsidR="0043406C" w:rsidRPr="0043406C" w:rsidRDefault="0043406C" w:rsidP="0043406C">
      <w:pPr>
        <w:rPr>
          <w:rFonts w:eastAsia="MS Mincho"/>
        </w:rPr>
      </w:pPr>
    </w:p>
    <w:p w:rsidR="0043406C" w:rsidRPr="0043406C" w:rsidRDefault="0043406C" w:rsidP="00B877DB">
      <w:pPr>
        <w:rPr>
          <w:color w:val="000000"/>
          <w:lang w:val="en-US"/>
        </w:rPr>
        <w:sectPr w:rsidR="0043406C" w:rsidRPr="0043406C" w:rsidSect="00650DBA">
          <w:headerReference w:type="default" r:id="rId9"/>
          <w:footerReference w:type="default" r:id="rId10"/>
          <w:pgSz w:w="12240" w:h="15840"/>
          <w:pgMar w:top="1417" w:right="1417" w:bottom="1417" w:left="1417" w:header="720" w:footer="720" w:gutter="0"/>
          <w:cols w:space="720"/>
          <w:docGrid w:linePitch="360"/>
        </w:sectPr>
      </w:pPr>
    </w:p>
    <w:p w:rsidR="00146B5D" w:rsidRPr="00146B5D" w:rsidRDefault="00F15AB9" w:rsidP="00146B5D">
      <w:pPr>
        <w:shd w:val="clear" w:color="auto" w:fill="D9D9D9"/>
        <w:jc w:val="center"/>
        <w:rPr>
          <w:rFonts w:eastAsia="MS Mincho"/>
          <w:b/>
          <w:i/>
          <w:color w:val="000000"/>
          <w:sz w:val="28"/>
          <w:lang w:val="ru-RU"/>
        </w:rPr>
      </w:pPr>
      <w:r>
        <w:rPr>
          <w:rFonts w:eastAsia="MS Mincho"/>
          <w:b/>
          <w:i/>
          <w:color w:val="000000"/>
          <w:sz w:val="28"/>
          <w:lang w:val="ru-RU"/>
        </w:rPr>
        <w:lastRenderedPageBreak/>
        <w:t>V</w:t>
      </w:r>
      <w:r w:rsidR="0043406C">
        <w:rPr>
          <w:rFonts w:eastAsia="MS Mincho"/>
          <w:b/>
          <w:i/>
          <w:color w:val="000000"/>
          <w:sz w:val="28"/>
          <w:lang w:val="en-US"/>
        </w:rPr>
        <w:t>II</w:t>
      </w:r>
      <w:r>
        <w:rPr>
          <w:rFonts w:eastAsia="MS Mincho"/>
          <w:b/>
          <w:i/>
          <w:color w:val="000000"/>
          <w:sz w:val="28"/>
          <w:lang w:val="ru-RU"/>
        </w:rPr>
        <w:t>I</w:t>
      </w:r>
      <w:r w:rsidR="00146B5D" w:rsidRPr="00146B5D">
        <w:rPr>
          <w:rFonts w:eastAsia="MS Mincho"/>
          <w:b/>
          <w:i/>
          <w:color w:val="000000"/>
          <w:sz w:val="28"/>
          <w:lang w:val="ru-RU"/>
        </w:rPr>
        <w:t xml:space="preserve"> МОДЕЛ УГОВОРА</w:t>
      </w:r>
    </w:p>
    <w:p w:rsidR="00146B5D" w:rsidRPr="00146B5D" w:rsidRDefault="00146B5D" w:rsidP="00146B5D">
      <w:pPr>
        <w:shd w:val="clear" w:color="auto" w:fill="D9D9D9"/>
        <w:jc w:val="center"/>
        <w:rPr>
          <w:rFonts w:eastAsia="MS Mincho"/>
          <w:b/>
          <w:i/>
          <w:color w:val="000000"/>
          <w:sz w:val="28"/>
          <w:lang w:val="ru-RU"/>
        </w:rPr>
      </w:pPr>
    </w:p>
    <w:p w:rsidR="006B77B0" w:rsidRDefault="006B77B0" w:rsidP="00270DA6">
      <w:pPr>
        <w:spacing w:line="100" w:lineRule="atLeast"/>
        <w:jc w:val="both"/>
        <w:rPr>
          <w:rFonts w:eastAsia="Arial Unicode MS"/>
          <w:i/>
          <w:iCs/>
          <w:color w:val="000000"/>
          <w:kern w:val="1"/>
        </w:rPr>
      </w:pPr>
    </w:p>
    <w:p w:rsidR="00146B5D" w:rsidRPr="00146B5D" w:rsidRDefault="00146B5D" w:rsidP="00270DA6">
      <w:pPr>
        <w:suppressAutoHyphens w:val="0"/>
        <w:autoSpaceDE w:val="0"/>
        <w:autoSpaceDN w:val="0"/>
        <w:adjustRightInd w:val="0"/>
        <w:jc w:val="center"/>
        <w:rPr>
          <w:rFonts w:ascii="TimesNewRoman,Bold" w:eastAsiaTheme="minorHAnsi" w:hAnsi="TimesNewRoman,Bold" w:cs="TimesNewRoman,Bold"/>
          <w:b/>
          <w:bCs/>
          <w:sz w:val="32"/>
          <w:szCs w:val="32"/>
          <w:lang w:val="en-US" w:eastAsia="en-US"/>
        </w:rPr>
      </w:pPr>
      <w:r w:rsidRPr="00146B5D">
        <w:rPr>
          <w:rFonts w:ascii="TimesNewRoman,Bold" w:eastAsiaTheme="minorHAnsi" w:hAnsi="TimesNewRoman,Bold" w:cs="TimesNewRoman,Bold"/>
          <w:b/>
          <w:bCs/>
          <w:sz w:val="32"/>
          <w:szCs w:val="32"/>
          <w:lang w:val="en-US" w:eastAsia="en-US"/>
        </w:rPr>
        <w:t>УГОВОР</w:t>
      </w:r>
    </w:p>
    <w:p w:rsidR="00146B5D" w:rsidRPr="00903645" w:rsidRDefault="00BF429A" w:rsidP="00064A19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BF429A">
        <w:rPr>
          <w:b/>
        </w:rPr>
        <w:t>НАБАВКА И ИСПОРУКА КАМЕНЕ ЈАЛОВИНЕ</w:t>
      </w:r>
    </w:p>
    <w:p w:rsidR="003718F0" w:rsidRPr="003718F0" w:rsidRDefault="00A015C5" w:rsidP="003718F0">
      <w:pPr>
        <w:rPr>
          <w:b/>
          <w:bCs/>
          <w:sz w:val="28"/>
        </w:rPr>
      </w:pPr>
      <w:r w:rsidRPr="00A015C5">
        <w:rPr>
          <w:bCs/>
        </w:rPr>
        <w:tab/>
      </w:r>
    </w:p>
    <w:p w:rsidR="005C3D5E" w:rsidRPr="005C3D5E" w:rsidRDefault="003718F0" w:rsidP="007253C7">
      <w:pPr>
        <w:jc w:val="both"/>
        <w:rPr>
          <w:rFonts w:eastAsia="Arial Unicode MS"/>
          <w:bCs/>
          <w:color w:val="000000"/>
          <w:kern w:val="1"/>
        </w:rPr>
      </w:pPr>
      <w:r w:rsidRPr="003718F0">
        <w:rPr>
          <w:rFonts w:eastAsia="Arial Unicode MS"/>
          <w:bCs/>
          <w:color w:val="000000"/>
          <w:kern w:val="1"/>
        </w:rPr>
        <w:tab/>
      </w:r>
      <w:r w:rsidR="005C3D5E" w:rsidRPr="005C3D5E">
        <w:rPr>
          <w:rFonts w:eastAsia="Arial Unicode MS"/>
          <w:bCs/>
          <w:color w:val="000000"/>
          <w:kern w:val="1"/>
        </w:rPr>
        <w:tab/>
        <w:t>УГОВОРНЕ СТРАНЕ</w:t>
      </w:r>
    </w:p>
    <w:p w:rsidR="005C3D5E" w:rsidRPr="005C3D5E" w:rsidRDefault="005C3D5E" w:rsidP="005C3D5E">
      <w:pPr>
        <w:widowControl w:val="0"/>
        <w:suppressAutoHyphens w:val="0"/>
        <w:autoSpaceDE w:val="0"/>
        <w:autoSpaceDN w:val="0"/>
        <w:adjustRightInd w:val="0"/>
        <w:spacing w:after="275" w:line="276" w:lineRule="atLeast"/>
        <w:ind w:left="709"/>
        <w:jc w:val="both"/>
        <w:rPr>
          <w:color w:val="000000"/>
          <w:lang w:val="sr-Latn-CS" w:eastAsia="sr-Latn-CS"/>
        </w:rPr>
      </w:pPr>
      <w:r w:rsidRPr="005C3D5E">
        <w:rPr>
          <w:b/>
          <w:lang w:val="sr-Latn-CS" w:eastAsia="sr-Latn-CS"/>
        </w:rPr>
        <w:t>1.</w:t>
      </w:r>
      <w:r w:rsidRPr="005C3D5E">
        <w:rPr>
          <w:lang w:val="sr-Latn-CS" w:eastAsia="sr-Latn-CS"/>
        </w:rPr>
        <w:t xml:space="preserve"> </w:t>
      </w:r>
      <w:r w:rsidRPr="005C3D5E">
        <w:rPr>
          <w:lang w:val="sr-Latn-CS" w:eastAsia="sr-Latn-CS"/>
        </w:rPr>
        <w:tab/>
      </w:r>
      <w:r w:rsidR="00635A91">
        <w:rPr>
          <w:b/>
        </w:rPr>
        <w:t>Општина</w:t>
      </w:r>
      <w:r w:rsidR="00635A91" w:rsidRPr="005C5DF4">
        <w:rPr>
          <w:b/>
        </w:rPr>
        <w:t xml:space="preserve"> Нова Варош</w:t>
      </w:r>
      <w:r w:rsidR="00635A91" w:rsidRPr="005C5DF4">
        <w:t xml:space="preserve">, Ул. Карађорђева, бр.32, Нова Варош, матични број </w:t>
      </w:r>
      <w:r w:rsidR="00635A91" w:rsidRPr="005C5DF4">
        <w:rPr>
          <w:iCs/>
          <w:kern w:val="2"/>
          <w:lang w:val="en-US"/>
        </w:rPr>
        <w:t>07239017</w:t>
      </w:r>
      <w:r w:rsidR="00635A91" w:rsidRPr="005C5DF4">
        <w:t xml:space="preserve">, ПИБ </w:t>
      </w:r>
      <w:r w:rsidR="00635A91" w:rsidRPr="005C5DF4">
        <w:rPr>
          <w:iCs/>
          <w:kern w:val="2"/>
          <w:lang w:val="en-US"/>
        </w:rPr>
        <w:t>101067624</w:t>
      </w:r>
      <w:r w:rsidR="00635A91" w:rsidRPr="005C5DF4">
        <w:t xml:space="preserve">, текући рачун број </w:t>
      </w:r>
      <w:r w:rsidR="00635A91" w:rsidRPr="005C5DF4">
        <w:rPr>
          <w:iCs/>
          <w:kern w:val="2"/>
          <w:lang w:val="en-US"/>
        </w:rPr>
        <w:t xml:space="preserve">840-37640-19 </w:t>
      </w:r>
      <w:r w:rsidR="00635A91" w:rsidRPr="005C5DF4">
        <w:rPr>
          <w:iCs/>
          <w:kern w:val="2"/>
        </w:rPr>
        <w:t>- Управа за Трезор</w:t>
      </w:r>
      <w:r w:rsidR="00635A91" w:rsidRPr="005C5DF4">
        <w:t>,</w:t>
      </w:r>
      <w:r w:rsidR="00635A91" w:rsidRPr="005C5DF4">
        <w:rPr>
          <w:iCs/>
          <w:kern w:val="2"/>
          <w:lang w:val="en-US"/>
        </w:rPr>
        <w:t xml:space="preserve"> </w:t>
      </w:r>
      <w:r w:rsidR="00635A91" w:rsidRPr="005C5DF4">
        <w:t>коју заступа председник Општине Радосав Васиљевић (у даљем тексту: Наручилац).</w:t>
      </w:r>
    </w:p>
    <w:p w:rsidR="0008390A" w:rsidRPr="0008390A" w:rsidRDefault="0008390A" w:rsidP="0008390A">
      <w:pPr>
        <w:pStyle w:val="CM7"/>
        <w:spacing w:line="276" w:lineRule="atLeast"/>
        <w:ind w:left="709"/>
        <w:jc w:val="both"/>
        <w:rPr>
          <w:color w:val="000000"/>
          <w:lang w:val="sr-Cyrl-CS"/>
        </w:rPr>
      </w:pPr>
      <w:r w:rsidRPr="0008390A">
        <w:rPr>
          <w:b/>
          <w:color w:val="000000"/>
        </w:rPr>
        <w:t>2.</w:t>
      </w:r>
      <w:r w:rsidRPr="0008390A">
        <w:t xml:space="preserve"> </w:t>
      </w:r>
      <w:r w:rsidRPr="0008390A">
        <w:tab/>
      </w:r>
      <w:r w:rsidRPr="0008390A">
        <w:rPr>
          <w:b/>
          <w:color w:val="000000"/>
          <w:lang w:val="sr-Cyrl-CS"/>
        </w:rPr>
        <w:t xml:space="preserve">_________________, </w:t>
      </w:r>
      <w:r w:rsidRPr="0008390A">
        <w:rPr>
          <w:color w:val="000000"/>
        </w:rPr>
        <w:t>Ул. ___________________ бр. ____, ___________ (седиште предузећа),</w:t>
      </w:r>
      <w:r w:rsidRPr="0008390A">
        <w:rPr>
          <w:lang w:val="sr-Cyrl-CS"/>
        </w:rPr>
        <w:t xml:space="preserve"> матични број ___________, ПИБ ___________, текући рачун број __________________, које заступа директор ___________</w:t>
      </w:r>
      <w:r w:rsidR="00BF429A">
        <w:rPr>
          <w:lang w:val="sr-Cyrl-CS"/>
        </w:rPr>
        <w:t>_______ (у даљем тексту: Испоручилац</w:t>
      </w:r>
      <w:r w:rsidRPr="0008390A">
        <w:rPr>
          <w:lang w:val="sr-Cyrl-CS"/>
        </w:rPr>
        <w:t>)</w:t>
      </w:r>
      <w:r w:rsidRPr="0008390A">
        <w:rPr>
          <w:color w:val="000000"/>
        </w:rPr>
        <w:t>.</w:t>
      </w:r>
    </w:p>
    <w:p w:rsidR="00BF429A" w:rsidRPr="00BF429A" w:rsidRDefault="00BF429A" w:rsidP="00BF429A">
      <w:pPr>
        <w:jc w:val="center"/>
        <w:rPr>
          <w:b/>
          <w:bCs/>
        </w:rPr>
      </w:pPr>
      <w:r w:rsidRPr="00BF429A">
        <w:rPr>
          <w:b/>
          <w:lang w:val="sr-Latn-CS"/>
        </w:rPr>
        <w:t>Ч</w:t>
      </w:r>
      <w:r w:rsidRPr="00BF429A">
        <w:rPr>
          <w:b/>
        </w:rPr>
        <w:t>лан 1.</w:t>
      </w:r>
    </w:p>
    <w:p w:rsidR="00BF429A" w:rsidRPr="00BF429A" w:rsidRDefault="00BF429A" w:rsidP="00BF429A">
      <w:pPr>
        <w:widowControl w:val="0"/>
        <w:suppressAutoHyphens w:val="0"/>
        <w:autoSpaceDE w:val="0"/>
        <w:autoSpaceDN w:val="0"/>
        <w:adjustRightInd w:val="0"/>
        <w:spacing w:line="276" w:lineRule="atLeast"/>
        <w:ind w:left="720"/>
        <w:jc w:val="both"/>
        <w:rPr>
          <w:lang w:val="sr-Latn-CS" w:eastAsia="sr-Latn-CS"/>
        </w:rPr>
      </w:pPr>
      <w:r w:rsidRPr="00BF429A">
        <w:rPr>
          <w:lang w:val="sr-Latn-CS" w:eastAsia="sr-Latn-CS"/>
        </w:rPr>
        <w:t xml:space="preserve">Уговорне стране констатују: </w:t>
      </w:r>
    </w:p>
    <w:p w:rsidR="00BF429A" w:rsidRPr="00BF429A" w:rsidRDefault="00BF429A" w:rsidP="00BF429A">
      <w:pPr>
        <w:widowControl w:val="0"/>
        <w:suppressAutoHyphens w:val="0"/>
        <w:autoSpaceDE w:val="0"/>
        <w:autoSpaceDN w:val="0"/>
        <w:adjustRightInd w:val="0"/>
        <w:jc w:val="both"/>
        <w:rPr>
          <w:lang w:val="sr-Latn-CS" w:eastAsia="sr-Latn-CS"/>
        </w:rPr>
      </w:pPr>
    </w:p>
    <w:p w:rsidR="00BF429A" w:rsidRPr="00BF429A" w:rsidRDefault="00BF429A" w:rsidP="00BF429A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100" w:lineRule="atLeast"/>
        <w:jc w:val="both"/>
        <w:rPr>
          <w:lang w:val="sr-Latn-CS" w:eastAsia="sr-Latn-CS"/>
        </w:rPr>
      </w:pPr>
      <w:r w:rsidRPr="00BF429A">
        <w:rPr>
          <w:lang w:val="sr-Latn-CS" w:eastAsia="sr-Latn-CS"/>
        </w:rPr>
        <w:t xml:space="preserve">- да је </w:t>
      </w:r>
      <w:r w:rsidRPr="00BF429A">
        <w:rPr>
          <w:lang w:eastAsia="sr-Latn-CS"/>
        </w:rPr>
        <w:t>Испоручилац</w:t>
      </w:r>
      <w:r w:rsidRPr="00BF429A">
        <w:rPr>
          <w:lang w:val="sr-Latn-CS" w:eastAsia="sr-Latn-CS"/>
        </w:rPr>
        <w:t xml:space="preserve"> </w:t>
      </w:r>
      <w:r w:rsidRPr="00BF429A">
        <w:rPr>
          <w:lang w:eastAsia="sr-Latn-CS"/>
        </w:rPr>
        <w:t>дана ___________</w:t>
      </w:r>
      <w:r w:rsidRPr="00BF429A">
        <w:rPr>
          <w:lang w:val="sr-Latn-CS" w:eastAsia="sr-Latn-CS"/>
        </w:rPr>
        <w:t xml:space="preserve"> године доставио понуду број: </w:t>
      </w:r>
      <w:r w:rsidRPr="00BF429A">
        <w:rPr>
          <w:lang w:eastAsia="sr-Latn-CS"/>
        </w:rPr>
        <w:t>__________</w:t>
      </w:r>
      <w:r w:rsidRPr="00BF429A">
        <w:rPr>
          <w:lang w:val="sr-Latn-CS" w:eastAsia="sr-Latn-CS"/>
        </w:rPr>
        <w:t xml:space="preserve">, која се налази у прилогу уговора и саставни је део овог уговора; </w:t>
      </w:r>
    </w:p>
    <w:p w:rsidR="00BF429A" w:rsidRPr="00BF429A" w:rsidRDefault="00BF429A" w:rsidP="00BF429A">
      <w:pPr>
        <w:widowControl w:val="0"/>
        <w:suppressAutoHyphens w:val="0"/>
        <w:autoSpaceDE w:val="0"/>
        <w:autoSpaceDN w:val="0"/>
        <w:adjustRightInd w:val="0"/>
        <w:jc w:val="both"/>
        <w:rPr>
          <w:lang w:val="sr-Latn-CS" w:eastAsia="sr-Latn-CS"/>
        </w:rPr>
      </w:pPr>
    </w:p>
    <w:p w:rsidR="00BF429A" w:rsidRPr="00BF429A" w:rsidRDefault="00BF429A" w:rsidP="00BF429A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100" w:lineRule="atLeast"/>
        <w:jc w:val="both"/>
        <w:rPr>
          <w:lang w:val="sr-Latn-CS" w:eastAsia="sr-Latn-CS"/>
        </w:rPr>
      </w:pPr>
      <w:r w:rsidRPr="00BF429A">
        <w:rPr>
          <w:lang w:val="sr-Latn-CS" w:eastAsia="sr-Latn-CS"/>
        </w:rPr>
        <w:t xml:space="preserve">- да понуда </w:t>
      </w:r>
      <w:r w:rsidRPr="00BF429A">
        <w:rPr>
          <w:lang w:eastAsia="sr-Latn-CS"/>
        </w:rPr>
        <w:t>Испоручиоца</w:t>
      </w:r>
      <w:r w:rsidRPr="00BF429A">
        <w:rPr>
          <w:lang w:val="sr-Latn-CS" w:eastAsia="sr-Latn-CS"/>
        </w:rPr>
        <w:t xml:space="preserve"> у потпуности одговара техничким спецификацијама из конкурсне документације, које се налазе у прилогу уговора и  саставни су део овог уговора; </w:t>
      </w:r>
    </w:p>
    <w:p w:rsidR="00BF429A" w:rsidRPr="00BF429A" w:rsidRDefault="00BF429A" w:rsidP="00BF429A">
      <w:pPr>
        <w:widowControl w:val="0"/>
        <w:suppressAutoHyphens w:val="0"/>
        <w:autoSpaceDE w:val="0"/>
        <w:autoSpaceDN w:val="0"/>
        <w:adjustRightInd w:val="0"/>
        <w:jc w:val="both"/>
        <w:rPr>
          <w:lang w:val="sr-Latn-CS" w:eastAsia="sr-Latn-CS"/>
        </w:rPr>
      </w:pPr>
    </w:p>
    <w:p w:rsidR="00BF429A" w:rsidRPr="00BF429A" w:rsidRDefault="00BF429A" w:rsidP="00BF429A">
      <w:pPr>
        <w:widowControl w:val="0"/>
        <w:suppressAutoHyphens w:val="0"/>
        <w:autoSpaceDE w:val="0"/>
        <w:autoSpaceDN w:val="0"/>
        <w:adjustRightInd w:val="0"/>
        <w:spacing w:line="276" w:lineRule="atLeast"/>
        <w:jc w:val="both"/>
        <w:rPr>
          <w:lang w:val="sr-Latn-CS" w:eastAsia="sr-Latn-CS"/>
        </w:rPr>
      </w:pPr>
      <w:r w:rsidRPr="00BF429A">
        <w:rPr>
          <w:lang w:val="sr-Latn-CS" w:eastAsia="sr-Latn-CS"/>
        </w:rPr>
        <w:t xml:space="preserve">- да је </w:t>
      </w:r>
      <w:r w:rsidRPr="00BF429A">
        <w:rPr>
          <w:lang w:eastAsia="sr-Latn-CS"/>
        </w:rPr>
        <w:t>Н</w:t>
      </w:r>
      <w:r w:rsidRPr="00BF429A">
        <w:rPr>
          <w:lang w:val="sr-Latn-CS" w:eastAsia="sr-Latn-CS"/>
        </w:rPr>
        <w:t xml:space="preserve">аручилац у складу са чл. 108. Закона о јавним набавкама, на основу понуде </w:t>
      </w:r>
      <w:r w:rsidRPr="00BF429A">
        <w:rPr>
          <w:lang w:eastAsia="sr-Latn-CS"/>
        </w:rPr>
        <w:t>Испоручиоца</w:t>
      </w:r>
      <w:r w:rsidRPr="00BF429A">
        <w:rPr>
          <w:lang w:val="sr-Latn-CS" w:eastAsia="sr-Latn-CS"/>
        </w:rPr>
        <w:t xml:space="preserve"> донео Одлуку о </w:t>
      </w:r>
      <w:r w:rsidRPr="00BF429A">
        <w:rPr>
          <w:lang w:eastAsia="sr-Latn-CS"/>
        </w:rPr>
        <w:t>додели уговора</w:t>
      </w:r>
      <w:r w:rsidRPr="00BF429A">
        <w:rPr>
          <w:lang w:val="sr-Latn-CS" w:eastAsia="sr-Latn-CS"/>
        </w:rPr>
        <w:t xml:space="preserve"> бр.</w:t>
      </w:r>
      <w:r w:rsidRPr="00BF429A">
        <w:rPr>
          <w:lang w:eastAsia="sr-Latn-CS"/>
        </w:rPr>
        <w:t xml:space="preserve"> ________</w:t>
      </w:r>
      <w:r w:rsidRPr="00BF429A">
        <w:rPr>
          <w:lang w:val="sr-Latn-CS" w:eastAsia="sr-Latn-CS"/>
        </w:rPr>
        <w:t xml:space="preserve"> од __________ године.</w:t>
      </w:r>
    </w:p>
    <w:p w:rsidR="00BF429A" w:rsidRPr="00BF429A" w:rsidRDefault="00BF429A" w:rsidP="00BF429A">
      <w:pPr>
        <w:keepLines/>
        <w:shd w:val="clear" w:color="auto" w:fill="FFFFFF"/>
        <w:jc w:val="center"/>
        <w:outlineLvl w:val="0"/>
        <w:rPr>
          <w:b/>
          <w:lang w:val="ru-RU"/>
        </w:rPr>
      </w:pPr>
    </w:p>
    <w:p w:rsidR="00BF429A" w:rsidRPr="00BF429A" w:rsidRDefault="00BF429A" w:rsidP="00BF429A">
      <w:pPr>
        <w:keepLines/>
        <w:shd w:val="clear" w:color="auto" w:fill="FFFFFF"/>
        <w:jc w:val="center"/>
        <w:outlineLvl w:val="0"/>
        <w:rPr>
          <w:b/>
          <w:lang w:val="ru-RU"/>
        </w:rPr>
      </w:pPr>
      <w:r w:rsidRPr="00BF429A">
        <w:rPr>
          <w:b/>
          <w:lang w:val="ru-RU"/>
        </w:rPr>
        <w:t>Члан 2.</w:t>
      </w:r>
    </w:p>
    <w:p w:rsidR="00BF429A" w:rsidRPr="00BF429A" w:rsidRDefault="00BF429A" w:rsidP="00BF429A">
      <w:pPr>
        <w:keepLines/>
        <w:shd w:val="clear" w:color="auto" w:fill="FFFFFF"/>
        <w:jc w:val="both"/>
      </w:pPr>
      <w:r w:rsidRPr="00BF429A">
        <w:rPr>
          <w:lang w:val="ru-RU"/>
        </w:rPr>
        <w:tab/>
        <w:t>Предмет уговора је набавка и испорука камене јаловине, ближе одређених у спецификацији понуде Испоручиоца са ценом која је саставни део његове понуде</w:t>
      </w:r>
      <w:r w:rsidRPr="00BF429A">
        <w:t>.</w:t>
      </w:r>
    </w:p>
    <w:p w:rsidR="00BF429A" w:rsidRPr="00BF429A" w:rsidRDefault="00BF429A" w:rsidP="00BF429A">
      <w:pPr>
        <w:keepLines/>
        <w:shd w:val="clear" w:color="auto" w:fill="FFFFFF"/>
        <w:jc w:val="both"/>
        <w:rPr>
          <w:b/>
          <w:color w:val="FF0000"/>
        </w:rPr>
      </w:pPr>
    </w:p>
    <w:p w:rsidR="00BF429A" w:rsidRPr="00BF429A" w:rsidRDefault="00BF429A" w:rsidP="00BF429A">
      <w:pPr>
        <w:keepLines/>
        <w:shd w:val="clear" w:color="auto" w:fill="FFFFFF"/>
        <w:jc w:val="center"/>
        <w:outlineLvl w:val="0"/>
        <w:rPr>
          <w:b/>
          <w:lang w:val="ru-RU"/>
        </w:rPr>
      </w:pPr>
      <w:r w:rsidRPr="00BF429A">
        <w:rPr>
          <w:b/>
          <w:lang w:val="ru-RU"/>
        </w:rPr>
        <w:t>Члан 3.</w:t>
      </w:r>
    </w:p>
    <w:p w:rsidR="00BF429A" w:rsidRPr="00BF429A" w:rsidRDefault="00BF429A" w:rsidP="00BF429A">
      <w:pPr>
        <w:spacing w:line="100" w:lineRule="atLeast"/>
        <w:jc w:val="both"/>
      </w:pPr>
      <w:r w:rsidRPr="00BF429A">
        <w:tab/>
      </w:r>
      <w:r w:rsidRPr="00BF429A">
        <w:rPr>
          <w:lang w:eastAsia="sr-Latn-CS"/>
        </w:rPr>
        <w:t>Н</w:t>
      </w:r>
      <w:r w:rsidRPr="00BF429A">
        <w:rPr>
          <w:lang w:val="sr-Latn-CS" w:eastAsia="sr-Latn-CS"/>
        </w:rPr>
        <w:t>аручилац</w:t>
      </w:r>
      <w:r w:rsidRPr="00BF429A">
        <w:t xml:space="preserve"> се обавезује да за набавку и испоруку материјала из члана 2. овог Уговора Испоручиоцу плати износ од _____________ динара без ПДВ-а (и словима: ____________________________________________), односно____________ динара са ПДВ-ом (и словима: ______________________________ ).</w:t>
      </w:r>
    </w:p>
    <w:p w:rsidR="00BF429A" w:rsidRPr="00BF429A" w:rsidRDefault="00BF429A" w:rsidP="00BF429A">
      <w:pPr>
        <w:keepLines/>
        <w:jc w:val="both"/>
        <w:rPr>
          <w:lang w:val="ru-RU"/>
        </w:rPr>
      </w:pPr>
    </w:p>
    <w:p w:rsidR="00BF429A" w:rsidRPr="00BF429A" w:rsidRDefault="00BF429A" w:rsidP="00BF429A">
      <w:pPr>
        <w:keepLines/>
        <w:shd w:val="clear" w:color="auto" w:fill="FFFFFF"/>
        <w:jc w:val="center"/>
        <w:outlineLvl w:val="0"/>
        <w:rPr>
          <w:b/>
          <w:lang w:val="ru-RU"/>
        </w:rPr>
      </w:pPr>
      <w:r w:rsidRPr="00BF429A">
        <w:rPr>
          <w:b/>
          <w:lang w:val="ru-RU"/>
        </w:rPr>
        <w:t>Члан 4.</w:t>
      </w:r>
    </w:p>
    <w:p w:rsidR="00BF429A" w:rsidRPr="00BF429A" w:rsidRDefault="00BF429A" w:rsidP="00BF429A">
      <w:pPr>
        <w:keepLines/>
        <w:ind w:firstLine="708"/>
        <w:jc w:val="both"/>
        <w:rPr>
          <w:lang w:val="ru-RU"/>
        </w:rPr>
      </w:pPr>
      <w:r w:rsidRPr="00BF429A">
        <w:rPr>
          <w:lang w:val="ru-RU"/>
        </w:rPr>
        <w:t xml:space="preserve">Испоручилац се обавезује да </w:t>
      </w:r>
      <w:r>
        <w:rPr>
          <w:lang w:val="ru-RU"/>
        </w:rPr>
        <w:t>набави и испоручи камену јаловину</w:t>
      </w:r>
      <w:r w:rsidRPr="00BF429A">
        <w:rPr>
          <w:lang w:val="ru-RU"/>
        </w:rPr>
        <w:t xml:space="preserve"> у свему под условима из конкурсне документације и прихваћене понуде.</w:t>
      </w:r>
    </w:p>
    <w:p w:rsidR="00BF429A" w:rsidRPr="00BF429A" w:rsidRDefault="00BF429A" w:rsidP="00BF429A">
      <w:pPr>
        <w:jc w:val="both"/>
      </w:pPr>
      <w:r w:rsidRPr="00BF429A">
        <w:rPr>
          <w:color w:val="FF0000"/>
        </w:rPr>
        <w:tab/>
      </w:r>
      <w:r w:rsidRPr="00BF429A">
        <w:t>Рок за испоруку материјала је 3 (три) дана од дана пријема поруџбенице.</w:t>
      </w:r>
    </w:p>
    <w:p w:rsidR="00BF429A" w:rsidRPr="00BF429A" w:rsidRDefault="00BF429A" w:rsidP="00BF429A">
      <w:pPr>
        <w:keepLines/>
        <w:shd w:val="clear" w:color="auto" w:fill="FFFFFF"/>
        <w:jc w:val="both"/>
      </w:pPr>
      <w:r w:rsidRPr="00BF429A">
        <w:tab/>
        <w:t>Место и начин испоруке: на територији општине Нова Варош. Сукцесивно.</w:t>
      </w:r>
    </w:p>
    <w:p w:rsidR="00BF429A" w:rsidRPr="00BF429A" w:rsidRDefault="00BF429A" w:rsidP="00BF429A">
      <w:pPr>
        <w:jc w:val="both"/>
      </w:pPr>
      <w:r>
        <w:rPr>
          <w:b/>
        </w:rPr>
        <w:tab/>
      </w:r>
      <w:r w:rsidRPr="00BF429A">
        <w:t>Сматра се да је извршена адекватна испорука када овлашћено лице Наручиоца на месту испоруке изврши потврду квалитативног и количинског пријема материјала.</w:t>
      </w:r>
    </w:p>
    <w:p w:rsidR="00BF429A" w:rsidRPr="00BF429A" w:rsidRDefault="00BF429A" w:rsidP="00BF429A">
      <w:pPr>
        <w:keepLines/>
        <w:shd w:val="clear" w:color="auto" w:fill="FFFFFF"/>
        <w:jc w:val="center"/>
        <w:outlineLvl w:val="0"/>
        <w:rPr>
          <w:b/>
          <w:lang w:val="ru-RU"/>
        </w:rPr>
      </w:pPr>
    </w:p>
    <w:p w:rsidR="00BF429A" w:rsidRPr="00BF429A" w:rsidRDefault="00BF429A" w:rsidP="00BF429A">
      <w:pPr>
        <w:keepLines/>
        <w:shd w:val="clear" w:color="auto" w:fill="FFFFFF"/>
        <w:jc w:val="center"/>
        <w:outlineLvl w:val="0"/>
        <w:rPr>
          <w:b/>
          <w:lang w:val="ru-RU"/>
        </w:rPr>
      </w:pPr>
      <w:r w:rsidRPr="00BF429A">
        <w:rPr>
          <w:b/>
          <w:lang w:val="ru-RU"/>
        </w:rPr>
        <w:t>Члан 5.</w:t>
      </w:r>
    </w:p>
    <w:p w:rsidR="00BF429A" w:rsidRPr="00BF429A" w:rsidRDefault="00BF429A" w:rsidP="00BF429A">
      <w:pPr>
        <w:keepLines/>
        <w:shd w:val="clear" w:color="auto" w:fill="FFFFFF"/>
        <w:jc w:val="both"/>
        <w:rPr>
          <w:lang w:val="ru-RU"/>
        </w:rPr>
      </w:pPr>
      <w:r w:rsidRPr="00BF429A">
        <w:rPr>
          <w:b/>
          <w:lang w:val="ru-RU"/>
        </w:rPr>
        <w:tab/>
      </w:r>
      <w:r w:rsidRPr="00BF429A">
        <w:rPr>
          <w:lang w:val="ru-RU"/>
        </w:rPr>
        <w:t xml:space="preserve">Наручилац се обавезују да у року од 45 (четрдесетпет) дана од дана пријема исправно испостављене фактуре по преузимању  вирмански плати цену  за испоручени материјал на рачун Испоручиоца. </w:t>
      </w:r>
    </w:p>
    <w:p w:rsidR="00BF429A" w:rsidRPr="00BF429A" w:rsidRDefault="00BF429A" w:rsidP="00BF429A">
      <w:pPr>
        <w:keepLines/>
        <w:shd w:val="clear" w:color="auto" w:fill="FFFFFF"/>
        <w:jc w:val="both"/>
        <w:rPr>
          <w:lang w:val="ru-RU"/>
        </w:rPr>
      </w:pPr>
    </w:p>
    <w:p w:rsidR="00BF429A" w:rsidRPr="00BF429A" w:rsidRDefault="00BF429A" w:rsidP="00BF429A">
      <w:pPr>
        <w:keepLines/>
        <w:shd w:val="clear" w:color="auto" w:fill="FFFFFF"/>
        <w:jc w:val="center"/>
        <w:outlineLvl w:val="0"/>
        <w:rPr>
          <w:b/>
        </w:rPr>
      </w:pPr>
      <w:r w:rsidRPr="00BF429A">
        <w:rPr>
          <w:b/>
          <w:lang w:val="ru-RU"/>
        </w:rPr>
        <w:t>Члан 6.</w:t>
      </w:r>
    </w:p>
    <w:p w:rsidR="00BF429A" w:rsidRPr="00BF429A" w:rsidRDefault="00BF429A" w:rsidP="00BF429A">
      <w:pPr>
        <w:keepLines/>
        <w:shd w:val="clear" w:color="auto" w:fill="FFFFFF"/>
        <w:jc w:val="both"/>
        <w:rPr>
          <w:lang w:val="ru-RU"/>
        </w:rPr>
      </w:pPr>
      <w:r w:rsidRPr="00BF429A">
        <w:rPr>
          <w:b/>
          <w:lang w:val="ru-RU"/>
        </w:rPr>
        <w:tab/>
      </w:r>
      <w:r w:rsidRPr="00BF429A">
        <w:rPr>
          <w:lang w:val="ru-RU"/>
        </w:rPr>
        <w:t>На све што није регулисано клаузулама овог уговора, примениће се одредбе Закона о облигационим односима.</w:t>
      </w:r>
    </w:p>
    <w:p w:rsidR="00BF429A" w:rsidRPr="00BF429A" w:rsidRDefault="00BF429A" w:rsidP="00BF429A">
      <w:pPr>
        <w:keepLines/>
        <w:shd w:val="clear" w:color="auto" w:fill="FFFFFF"/>
        <w:jc w:val="both"/>
        <w:rPr>
          <w:shd w:val="clear" w:color="auto" w:fill="C0C0C0"/>
          <w:lang w:val="ru-RU"/>
        </w:rPr>
      </w:pPr>
    </w:p>
    <w:p w:rsidR="00BF429A" w:rsidRPr="00BF429A" w:rsidRDefault="00BF429A" w:rsidP="00BF429A">
      <w:pPr>
        <w:keepLines/>
        <w:shd w:val="clear" w:color="auto" w:fill="FFFFFF"/>
        <w:jc w:val="center"/>
        <w:outlineLvl w:val="0"/>
        <w:rPr>
          <w:b/>
          <w:lang w:val="ru-RU"/>
        </w:rPr>
      </w:pPr>
      <w:r w:rsidRPr="00BF429A">
        <w:rPr>
          <w:b/>
          <w:lang w:val="ru-RU"/>
        </w:rPr>
        <w:t>Члан 7.</w:t>
      </w:r>
    </w:p>
    <w:p w:rsidR="00BF429A" w:rsidRPr="00BF429A" w:rsidRDefault="00BF429A" w:rsidP="00BF429A">
      <w:pPr>
        <w:keepLines/>
        <w:shd w:val="clear" w:color="auto" w:fill="FFFFFF"/>
        <w:jc w:val="both"/>
        <w:rPr>
          <w:lang w:val="ru-RU"/>
        </w:rPr>
      </w:pPr>
      <w:r w:rsidRPr="00BF429A">
        <w:rPr>
          <w:b/>
          <w:lang w:val="ru-RU"/>
        </w:rPr>
        <w:tab/>
      </w:r>
      <w:r w:rsidRPr="00BF429A">
        <w:rPr>
          <w:lang w:val="ru-RU"/>
        </w:rPr>
        <w:t>Све евенталне спорове који настану из, или поводом, овог уговора – уговорне стране ће покушати да реше споразумно.</w:t>
      </w:r>
    </w:p>
    <w:p w:rsidR="00BF429A" w:rsidRPr="00BF429A" w:rsidRDefault="00BF429A" w:rsidP="00BF429A">
      <w:pPr>
        <w:keepLines/>
        <w:shd w:val="clear" w:color="auto" w:fill="FFFFFF"/>
        <w:jc w:val="both"/>
        <w:rPr>
          <w:lang w:val="ru-RU"/>
        </w:rPr>
      </w:pPr>
      <w:r w:rsidRPr="00BF429A">
        <w:rPr>
          <w:b/>
          <w:lang w:val="ru-RU"/>
        </w:rPr>
        <w:tab/>
      </w:r>
      <w:r w:rsidRPr="00BF429A">
        <w:rPr>
          <w:lang w:val="ru-RU"/>
        </w:rPr>
        <w:t>У слу</w:t>
      </w:r>
      <w:r w:rsidRPr="00BF429A">
        <w:rPr>
          <w:lang w:val="sr-Latn-CS"/>
        </w:rPr>
        <w:t>ч</w:t>
      </w:r>
      <w:r w:rsidRPr="00BF429A">
        <w:rPr>
          <w:lang w:val="ru-RU"/>
        </w:rPr>
        <w:t>ају спора по овом Уговору надле</w:t>
      </w:r>
      <w:r w:rsidRPr="00BF429A">
        <w:rPr>
          <w:lang w:val="sr-Latn-CS"/>
        </w:rPr>
        <w:t>ж</w:t>
      </w:r>
      <w:r w:rsidRPr="00BF429A">
        <w:rPr>
          <w:lang w:val="ru-RU"/>
        </w:rPr>
        <w:t>ан је Привредни суд у У</w:t>
      </w:r>
      <w:r w:rsidRPr="00BF429A">
        <w:rPr>
          <w:lang w:val="sr-Latn-CS"/>
        </w:rPr>
        <w:t>ж</w:t>
      </w:r>
      <w:r w:rsidRPr="00BF429A">
        <w:rPr>
          <w:lang w:val="ru-RU"/>
        </w:rPr>
        <w:t>ицу.</w:t>
      </w:r>
    </w:p>
    <w:p w:rsidR="00BF429A" w:rsidRPr="00BF429A" w:rsidRDefault="00BF429A" w:rsidP="00BF429A">
      <w:pPr>
        <w:keepLines/>
        <w:shd w:val="clear" w:color="auto" w:fill="FFFFFF"/>
        <w:jc w:val="center"/>
        <w:outlineLvl w:val="0"/>
        <w:rPr>
          <w:b/>
          <w:lang w:val="ru-RU"/>
        </w:rPr>
      </w:pPr>
    </w:p>
    <w:p w:rsidR="00BF429A" w:rsidRPr="00BF429A" w:rsidRDefault="00BF429A" w:rsidP="00BF429A">
      <w:pPr>
        <w:keepLines/>
        <w:shd w:val="clear" w:color="auto" w:fill="FFFFFF"/>
        <w:jc w:val="center"/>
        <w:outlineLvl w:val="0"/>
        <w:rPr>
          <w:b/>
        </w:rPr>
      </w:pPr>
      <w:r w:rsidRPr="00BF429A">
        <w:rPr>
          <w:b/>
          <w:lang w:val="ru-RU"/>
        </w:rPr>
        <w:t>Члан 8.</w:t>
      </w:r>
    </w:p>
    <w:p w:rsidR="007253C7" w:rsidRPr="007253C7" w:rsidRDefault="00BF429A" w:rsidP="00BF429A">
      <w:pPr>
        <w:spacing w:line="100" w:lineRule="atLeast"/>
        <w:ind w:firstLine="720"/>
        <w:jc w:val="both"/>
        <w:rPr>
          <w:rFonts w:eastAsia="Arial Unicode MS"/>
          <w:color w:val="000000"/>
          <w:kern w:val="1"/>
          <w:lang w:val="ru-RU"/>
        </w:rPr>
      </w:pPr>
      <w:r w:rsidRPr="00BF429A">
        <w:rPr>
          <w:bCs/>
          <w:kern w:val="1"/>
          <w:lang w:val="ru-RU"/>
        </w:rPr>
        <w:t xml:space="preserve">Овај Уговор је правно ваљано закључен и потписан од стране означених овлашћених представника уговорних страна у </w:t>
      </w:r>
      <w:r>
        <w:rPr>
          <w:bCs/>
          <w:kern w:val="1"/>
          <w:lang w:val="ru-RU"/>
        </w:rPr>
        <w:t>4</w:t>
      </w:r>
      <w:r w:rsidRPr="00BF429A">
        <w:rPr>
          <w:bCs/>
          <w:kern w:val="1"/>
          <w:lang w:val="ru-RU"/>
        </w:rPr>
        <w:t xml:space="preserve"> (</w:t>
      </w:r>
      <w:r>
        <w:rPr>
          <w:bCs/>
          <w:kern w:val="1"/>
          <w:lang w:val="ru-RU"/>
        </w:rPr>
        <w:t>четири</w:t>
      </w:r>
      <w:r w:rsidRPr="00BF429A">
        <w:rPr>
          <w:bCs/>
          <w:kern w:val="1"/>
          <w:lang w:val="ru-RU"/>
        </w:rPr>
        <w:t xml:space="preserve">) истоветна примерка од којих </w:t>
      </w:r>
      <w:r>
        <w:rPr>
          <w:bCs/>
          <w:kern w:val="1"/>
          <w:lang w:val="ru-RU"/>
        </w:rPr>
        <w:t>2</w:t>
      </w:r>
      <w:r w:rsidRPr="00BF429A">
        <w:rPr>
          <w:bCs/>
          <w:kern w:val="1"/>
          <w:lang w:val="ru-RU"/>
        </w:rPr>
        <w:t xml:space="preserve"> (</w:t>
      </w:r>
      <w:r>
        <w:rPr>
          <w:bCs/>
          <w:kern w:val="1"/>
          <w:lang w:val="ru-RU"/>
        </w:rPr>
        <w:t>два</w:t>
      </w:r>
      <w:r w:rsidRPr="00BF429A">
        <w:rPr>
          <w:bCs/>
          <w:kern w:val="1"/>
          <w:lang w:val="ru-RU"/>
        </w:rPr>
        <w:t xml:space="preserve">) за Наручиоца и  </w:t>
      </w:r>
      <w:r>
        <w:rPr>
          <w:bCs/>
          <w:kern w:val="1"/>
          <w:lang w:val="ru-RU"/>
        </w:rPr>
        <w:t>2</w:t>
      </w:r>
      <w:r w:rsidRPr="00BF429A">
        <w:rPr>
          <w:bCs/>
          <w:kern w:val="1"/>
          <w:lang w:val="ru-RU"/>
        </w:rPr>
        <w:t xml:space="preserve"> (</w:t>
      </w:r>
      <w:r>
        <w:rPr>
          <w:bCs/>
          <w:kern w:val="1"/>
          <w:lang w:val="ru-RU"/>
        </w:rPr>
        <w:t>два</w:t>
      </w:r>
      <w:r w:rsidRPr="00BF429A">
        <w:rPr>
          <w:bCs/>
          <w:kern w:val="1"/>
          <w:lang w:val="ru-RU"/>
        </w:rPr>
        <w:t>) за Испоручиоца.</w:t>
      </w:r>
    </w:p>
    <w:p w:rsidR="007253C7" w:rsidRPr="007253C7" w:rsidRDefault="007253C7" w:rsidP="007253C7">
      <w:pPr>
        <w:spacing w:line="100" w:lineRule="atLeast"/>
        <w:jc w:val="both"/>
        <w:rPr>
          <w:rFonts w:eastAsia="Arial Unicode MS"/>
          <w:color w:val="000000"/>
          <w:kern w:val="1"/>
          <w:lang w:val="ru-RU"/>
        </w:rPr>
      </w:pPr>
    </w:p>
    <w:p w:rsidR="00932A3B" w:rsidRPr="00932A3B" w:rsidRDefault="00932A3B" w:rsidP="00932A3B">
      <w:pPr>
        <w:jc w:val="both"/>
        <w:rPr>
          <w:lang w:val="ru-RU"/>
        </w:rPr>
      </w:pPr>
    </w:p>
    <w:p w:rsidR="00932A3B" w:rsidRPr="00EC40D7" w:rsidRDefault="00932A3B" w:rsidP="00932A3B">
      <w:pPr>
        <w:jc w:val="both"/>
      </w:pPr>
      <w:r w:rsidRPr="00932A3B">
        <w:rPr>
          <w:lang w:val="ru-RU"/>
        </w:rPr>
        <w:tab/>
        <w:t xml:space="preserve">    </w:t>
      </w:r>
      <w:r w:rsidRPr="00932A3B">
        <w:t xml:space="preserve">  НАРУЧИЛАЦ</w:t>
      </w:r>
      <w:r w:rsidRPr="00932A3B">
        <w:rPr>
          <w:lang w:val="sr-Latn-CS"/>
        </w:rPr>
        <w:tab/>
      </w:r>
      <w:r w:rsidRPr="00932A3B">
        <w:rPr>
          <w:lang w:val="sr-Latn-CS"/>
        </w:rPr>
        <w:tab/>
      </w:r>
      <w:r w:rsidRPr="00932A3B">
        <w:rPr>
          <w:lang w:val="sr-Latn-CS"/>
        </w:rPr>
        <w:tab/>
      </w:r>
      <w:r w:rsidRPr="00932A3B">
        <w:rPr>
          <w:lang w:val="sr-Latn-CS"/>
        </w:rPr>
        <w:tab/>
      </w:r>
      <w:r w:rsidRPr="00932A3B">
        <w:rPr>
          <w:lang w:val="sr-Latn-CS"/>
        </w:rPr>
        <w:tab/>
        <w:t xml:space="preserve">   </w:t>
      </w:r>
      <w:r w:rsidRPr="00932A3B">
        <w:t xml:space="preserve">                 </w:t>
      </w:r>
      <w:r w:rsidRPr="00932A3B">
        <w:rPr>
          <w:lang w:val="sr-Latn-CS"/>
        </w:rPr>
        <w:t xml:space="preserve"> </w:t>
      </w:r>
      <w:r w:rsidR="00F07DEC">
        <w:t xml:space="preserve">  </w:t>
      </w:r>
      <w:r w:rsidR="00635A91">
        <w:t>И</w:t>
      </w:r>
      <w:r w:rsidR="00BF429A">
        <w:t>СПОРУЧИЛАЦ</w:t>
      </w:r>
    </w:p>
    <w:p w:rsidR="00932A3B" w:rsidRPr="00932A3B" w:rsidRDefault="00932A3B" w:rsidP="00932A3B">
      <w:pPr>
        <w:jc w:val="both"/>
        <w:rPr>
          <w:b/>
        </w:rPr>
      </w:pPr>
      <w:r w:rsidRPr="00932A3B">
        <w:rPr>
          <w:lang w:val="sr-Latn-CS"/>
        </w:rPr>
        <w:t xml:space="preserve"> </w:t>
      </w:r>
      <w:r w:rsidRPr="00932A3B">
        <w:t xml:space="preserve"> </w:t>
      </w:r>
      <w:r w:rsidR="00477A46">
        <w:t xml:space="preserve">       Општина</w:t>
      </w:r>
      <w:r w:rsidR="00477A46" w:rsidRPr="00AF6AA1">
        <w:t xml:space="preserve"> </w:t>
      </w:r>
      <w:r w:rsidR="00477A46">
        <w:t>Нова Варош</w:t>
      </w:r>
      <w:r w:rsidR="00EC40D7">
        <w:t xml:space="preserve"> </w:t>
      </w:r>
      <w:r w:rsidRPr="00932A3B">
        <w:t xml:space="preserve">                                               </w:t>
      </w:r>
      <w:r w:rsidRPr="00932A3B">
        <w:rPr>
          <w:lang w:val="sr-Latn-CS"/>
        </w:rPr>
        <w:tab/>
      </w:r>
      <w:r w:rsidR="00F07DEC">
        <w:t xml:space="preserve">      </w:t>
      </w:r>
      <w:r w:rsidRPr="00932A3B">
        <w:t>_____________________</w:t>
      </w:r>
    </w:p>
    <w:p w:rsidR="00932A3B" w:rsidRPr="00932A3B" w:rsidRDefault="00EC40D7" w:rsidP="00932A3B">
      <w:pPr>
        <w:jc w:val="both"/>
        <w:rPr>
          <w:b/>
        </w:rPr>
      </w:pPr>
      <w:r>
        <w:t xml:space="preserve">          </w:t>
      </w:r>
      <w:bookmarkStart w:id="0" w:name="_GoBack"/>
      <w:bookmarkEnd w:id="0"/>
      <w:r w:rsidR="00BF429A">
        <w:t>П</w:t>
      </w:r>
      <w:r w:rsidR="00477A46" w:rsidRPr="00477A46">
        <w:t>редседник општине</w:t>
      </w:r>
      <w:r w:rsidR="00932A3B" w:rsidRPr="00932A3B">
        <w:t xml:space="preserve">                                           </w:t>
      </w:r>
      <w:r w:rsidR="00BF429A">
        <w:t xml:space="preserve">                          </w:t>
      </w:r>
      <w:r w:rsidR="00932A3B" w:rsidRPr="00932A3B">
        <w:t>Директор</w:t>
      </w:r>
    </w:p>
    <w:p w:rsidR="00932A3B" w:rsidRPr="00932A3B" w:rsidRDefault="00932A3B" w:rsidP="00932A3B">
      <w:pPr>
        <w:jc w:val="both"/>
        <w:rPr>
          <w:lang w:val="sr-Latn-CS"/>
        </w:rPr>
      </w:pPr>
      <w:r w:rsidRPr="00932A3B">
        <w:rPr>
          <w:lang w:val="sr-Latn-CS"/>
        </w:rPr>
        <w:tab/>
      </w:r>
      <w:r w:rsidRPr="00932A3B">
        <w:rPr>
          <w:lang w:val="sr-Latn-CS"/>
        </w:rPr>
        <w:tab/>
      </w:r>
      <w:r w:rsidRPr="00932A3B">
        <w:rPr>
          <w:lang w:val="sr-Latn-CS"/>
        </w:rPr>
        <w:tab/>
      </w:r>
    </w:p>
    <w:p w:rsidR="00932A3B" w:rsidRPr="00F07DEC" w:rsidRDefault="00932A3B" w:rsidP="00932A3B">
      <w:pPr>
        <w:jc w:val="both"/>
        <w:rPr>
          <w:b/>
        </w:rPr>
      </w:pPr>
      <w:r w:rsidRPr="00932A3B">
        <w:rPr>
          <w:lang w:val="sr-Latn-CS"/>
        </w:rPr>
        <w:t xml:space="preserve">     ____________________________</w:t>
      </w:r>
      <w:r w:rsidRPr="00932A3B">
        <w:rPr>
          <w:lang w:val="sr-Latn-CS"/>
        </w:rPr>
        <w:tab/>
      </w:r>
      <w:r w:rsidRPr="00932A3B">
        <w:rPr>
          <w:lang w:val="sr-Latn-CS"/>
        </w:rPr>
        <w:tab/>
        <w:t xml:space="preserve">        </w:t>
      </w:r>
      <w:r w:rsidR="00F07DEC">
        <w:t xml:space="preserve">         </w:t>
      </w:r>
      <w:r w:rsidRPr="00932A3B">
        <w:rPr>
          <w:lang w:val="sr-Latn-CS"/>
        </w:rPr>
        <w:t xml:space="preserve">     </w:t>
      </w:r>
      <w:r w:rsidR="00F07DEC">
        <w:rPr>
          <w:lang w:val="sr-Latn-CS"/>
        </w:rPr>
        <w:t>_________________________</w:t>
      </w:r>
    </w:p>
    <w:p w:rsidR="00932A3B" w:rsidRPr="00932A3B" w:rsidRDefault="00932A3B" w:rsidP="00932A3B">
      <w:pPr>
        <w:jc w:val="both"/>
        <w:rPr>
          <w:b/>
          <w:i/>
        </w:rPr>
      </w:pPr>
      <w:r w:rsidRPr="00932A3B">
        <w:t xml:space="preserve">             </w:t>
      </w:r>
      <w:r w:rsidR="00477A46" w:rsidRPr="00477A46">
        <w:rPr>
          <w:i/>
        </w:rPr>
        <w:t>Радосав Васиљевић</w:t>
      </w:r>
      <w:r w:rsidRPr="00932A3B">
        <w:rPr>
          <w:i/>
        </w:rPr>
        <w:t xml:space="preserve">                                                           __________________</w:t>
      </w:r>
    </w:p>
    <w:p w:rsidR="00932A3B" w:rsidRPr="00932A3B" w:rsidRDefault="00932A3B" w:rsidP="00932A3B">
      <w:pPr>
        <w:jc w:val="both"/>
      </w:pPr>
    </w:p>
    <w:p w:rsidR="00932A3B" w:rsidRDefault="00932A3B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7253C7" w:rsidRDefault="007253C7" w:rsidP="00932A3B">
      <w:pPr>
        <w:spacing w:line="100" w:lineRule="atLeast"/>
        <w:jc w:val="both"/>
        <w:rPr>
          <w:rFonts w:eastAsia="Arial Unicode MS"/>
          <w:color w:val="000000"/>
          <w:kern w:val="1"/>
        </w:rPr>
      </w:pPr>
    </w:p>
    <w:p w:rsidR="00146B5D" w:rsidRPr="00146B5D" w:rsidRDefault="0043406C" w:rsidP="00146B5D">
      <w:pPr>
        <w:shd w:val="clear" w:color="auto" w:fill="D9D9D9"/>
        <w:jc w:val="center"/>
        <w:rPr>
          <w:rFonts w:eastAsia="MS Mincho"/>
          <w:b/>
          <w:i/>
          <w:color w:val="000000"/>
          <w:sz w:val="28"/>
          <w:lang w:val="ru-RU"/>
        </w:rPr>
      </w:pPr>
      <w:r>
        <w:rPr>
          <w:rFonts w:eastAsia="MS Mincho"/>
          <w:b/>
          <w:i/>
          <w:color w:val="000000"/>
          <w:sz w:val="28"/>
        </w:rPr>
        <w:lastRenderedPageBreak/>
        <w:t xml:space="preserve">IX </w:t>
      </w:r>
      <w:r w:rsidR="00146B5D" w:rsidRPr="00146B5D">
        <w:rPr>
          <w:rFonts w:eastAsia="MS Mincho"/>
          <w:b/>
          <w:i/>
          <w:color w:val="000000"/>
          <w:sz w:val="28"/>
          <w:lang w:val="ru-RU"/>
        </w:rPr>
        <w:t xml:space="preserve"> ОБРАЗАЦ ТРОШКОВА ПРИПРЕМЕ ПОНУДЕ</w:t>
      </w:r>
    </w:p>
    <w:p w:rsidR="00146B5D" w:rsidRPr="00146B5D" w:rsidRDefault="00146B5D" w:rsidP="00146B5D">
      <w:pPr>
        <w:shd w:val="clear" w:color="auto" w:fill="D9D9D9"/>
        <w:jc w:val="center"/>
        <w:rPr>
          <w:rFonts w:eastAsia="MS Mincho"/>
          <w:b/>
          <w:i/>
          <w:color w:val="000000"/>
          <w:sz w:val="28"/>
          <w:lang w:val="ru-RU"/>
        </w:rPr>
      </w:pPr>
    </w:p>
    <w:p w:rsidR="00146B5D" w:rsidRPr="00146B5D" w:rsidRDefault="00146B5D" w:rsidP="00146B5D">
      <w:pPr>
        <w:rPr>
          <w:b/>
        </w:rPr>
      </w:pPr>
    </w:p>
    <w:p w:rsidR="00146B5D" w:rsidRPr="00146B5D" w:rsidRDefault="00146B5D" w:rsidP="00146B5D">
      <w:pPr>
        <w:jc w:val="center"/>
        <w:rPr>
          <w:b/>
        </w:rPr>
      </w:pPr>
      <w:r w:rsidRPr="00146B5D">
        <w:rPr>
          <w:b/>
          <w:lang w:val="pl-PL"/>
        </w:rPr>
        <w:t>Јавна набавка:</w:t>
      </w:r>
    </w:p>
    <w:p w:rsidR="00146B5D" w:rsidRPr="00FB6243" w:rsidRDefault="00BF429A" w:rsidP="00146B5D">
      <w:pPr>
        <w:jc w:val="center"/>
        <w:rPr>
          <w:b/>
        </w:rPr>
      </w:pPr>
      <w:r w:rsidRPr="00BF429A">
        <w:rPr>
          <w:b/>
        </w:rPr>
        <w:t>Набавка и испорука камене јаловине</w:t>
      </w:r>
      <w:r w:rsidR="00146B5D" w:rsidRPr="00FB6243">
        <w:rPr>
          <w:b/>
          <w:lang w:val="pl-PL"/>
        </w:rPr>
        <w:t>,</w:t>
      </w:r>
    </w:p>
    <w:p w:rsidR="00146B5D" w:rsidRPr="00DC19BB" w:rsidRDefault="00146B5D" w:rsidP="00146B5D">
      <w:pPr>
        <w:jc w:val="center"/>
        <w:rPr>
          <w:b/>
        </w:rPr>
      </w:pPr>
      <w:r w:rsidRPr="00FB6243">
        <w:rPr>
          <w:b/>
        </w:rPr>
        <w:t xml:space="preserve"> </w:t>
      </w:r>
      <w:r w:rsidRPr="00DC19BB">
        <w:rPr>
          <w:b/>
          <w:lang w:val="pl-PL"/>
        </w:rPr>
        <w:t xml:space="preserve">број </w:t>
      </w:r>
      <w:r w:rsidRPr="00DC19BB">
        <w:rPr>
          <w:b/>
        </w:rPr>
        <w:t xml:space="preserve">ЈН </w:t>
      </w:r>
      <w:r w:rsidR="00F15AB9">
        <w:rPr>
          <w:b/>
        </w:rPr>
        <w:t>1.3.</w:t>
      </w:r>
      <w:r w:rsidR="00583DA7">
        <w:rPr>
          <w:b/>
        </w:rPr>
        <w:t>9</w:t>
      </w:r>
      <w:r w:rsidRPr="00DC19BB">
        <w:rPr>
          <w:b/>
          <w:lang w:val="pl-PL"/>
        </w:rPr>
        <w:t>/</w:t>
      </w:r>
      <w:r w:rsidRPr="00DC19BB">
        <w:rPr>
          <w:b/>
        </w:rPr>
        <w:t>20</w:t>
      </w:r>
      <w:r w:rsidRPr="00DC19BB">
        <w:rPr>
          <w:b/>
          <w:lang w:val="pl-PL"/>
        </w:rPr>
        <w:t>1</w:t>
      </w:r>
      <w:r w:rsidR="00583DA7">
        <w:rPr>
          <w:b/>
        </w:rPr>
        <w:t>8</w:t>
      </w:r>
      <w:r w:rsidRPr="00DC19BB">
        <w:rPr>
          <w:b/>
        </w:rPr>
        <w:t xml:space="preserve">   </w:t>
      </w:r>
    </w:p>
    <w:p w:rsidR="00146B5D" w:rsidRPr="00DC19BB" w:rsidRDefault="00146B5D" w:rsidP="00146B5D">
      <w:pPr>
        <w:jc w:val="center"/>
        <w:rPr>
          <w:b/>
        </w:rPr>
      </w:pPr>
    </w:p>
    <w:p w:rsidR="00146B5D" w:rsidRPr="00146B5D" w:rsidRDefault="00146B5D" w:rsidP="00146B5D">
      <w:pPr>
        <w:jc w:val="both"/>
        <w:rPr>
          <w:lang w:eastAsia="sr-Latn-CS"/>
        </w:rPr>
      </w:pPr>
    </w:p>
    <w:p w:rsidR="00146B5D" w:rsidRPr="00146B5D" w:rsidRDefault="00146B5D" w:rsidP="00146B5D">
      <w:pPr>
        <w:suppressAutoHyphens w:val="0"/>
        <w:ind w:firstLine="708"/>
        <w:jc w:val="both"/>
        <w:rPr>
          <w:lang w:val="sr-Latn-CS" w:eastAsia="sr-Latn-CS"/>
        </w:rPr>
      </w:pPr>
      <w:r w:rsidRPr="00146B5D">
        <w:rPr>
          <w:lang w:val="sr-Latn-CS" w:eastAsia="sr-Latn-CS"/>
        </w:rPr>
        <w:t xml:space="preserve">На основу члана 88. став 1. Закона о јавним набавкама Понуђач ______________________________________ </w:t>
      </w:r>
      <w:r w:rsidRPr="00146B5D">
        <w:rPr>
          <w:i/>
          <w:lang w:val="sr-Latn-CS" w:eastAsia="sr-Latn-CS"/>
        </w:rPr>
        <w:t>[навести назив понуђача]</w:t>
      </w:r>
      <w:r w:rsidRPr="00146B5D">
        <w:rPr>
          <w:lang w:val="sr-Latn-CS" w:eastAsia="sr-Latn-CS"/>
        </w:rPr>
        <w:t>, доставља укупан износ и структуру трошкова припремања понуде, како следи у табели:</w:t>
      </w:r>
    </w:p>
    <w:p w:rsidR="00146B5D" w:rsidRPr="00146B5D" w:rsidRDefault="00146B5D" w:rsidP="00146B5D">
      <w:pPr>
        <w:suppressAutoHyphens w:val="0"/>
        <w:ind w:firstLine="708"/>
        <w:jc w:val="both"/>
        <w:rPr>
          <w:color w:val="000000"/>
          <w:lang w:val="sr-Latn-CS" w:eastAsia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8"/>
        <w:gridCol w:w="2970"/>
        <w:gridCol w:w="770"/>
        <w:gridCol w:w="660"/>
        <w:gridCol w:w="1870"/>
        <w:gridCol w:w="2249"/>
      </w:tblGrid>
      <w:tr w:rsidR="00146B5D" w:rsidRPr="00146B5D" w:rsidTr="00650DBA">
        <w:tc>
          <w:tcPr>
            <w:tcW w:w="768" w:type="dxa"/>
            <w:vAlign w:val="center"/>
          </w:tcPr>
          <w:p w:rsidR="00146B5D" w:rsidRPr="00146B5D" w:rsidRDefault="00146B5D" w:rsidP="00146B5D">
            <w:pPr>
              <w:jc w:val="center"/>
              <w:rPr>
                <w:b/>
                <w:i/>
                <w:lang w:val="sr-Latn-CS" w:eastAsia="sr-Latn-CS"/>
              </w:rPr>
            </w:pPr>
            <w:r w:rsidRPr="00146B5D">
              <w:rPr>
                <w:b/>
                <w:i/>
                <w:lang w:val="sr-Latn-CS" w:eastAsia="sr-Latn-CS"/>
              </w:rPr>
              <w:t>Р.бр.</w:t>
            </w:r>
          </w:p>
        </w:tc>
        <w:tc>
          <w:tcPr>
            <w:tcW w:w="2970" w:type="dxa"/>
            <w:vAlign w:val="center"/>
          </w:tcPr>
          <w:p w:rsidR="00146B5D" w:rsidRPr="00146B5D" w:rsidRDefault="00146B5D" w:rsidP="00146B5D">
            <w:pPr>
              <w:jc w:val="center"/>
              <w:rPr>
                <w:b/>
                <w:i/>
                <w:lang w:val="sr-Latn-CS" w:eastAsia="sr-Latn-CS"/>
              </w:rPr>
            </w:pPr>
            <w:r w:rsidRPr="00146B5D">
              <w:rPr>
                <w:b/>
                <w:i/>
                <w:lang w:val="sr-Latn-CS" w:eastAsia="sr-Latn-CS"/>
              </w:rPr>
              <w:t>Врста трошка</w:t>
            </w:r>
          </w:p>
        </w:tc>
        <w:tc>
          <w:tcPr>
            <w:tcW w:w="770" w:type="dxa"/>
            <w:vAlign w:val="center"/>
          </w:tcPr>
          <w:p w:rsidR="00146B5D" w:rsidRPr="00146B5D" w:rsidRDefault="00146B5D" w:rsidP="00146B5D">
            <w:pPr>
              <w:jc w:val="center"/>
              <w:rPr>
                <w:b/>
                <w:i/>
                <w:lang w:val="sr-Latn-CS" w:eastAsia="sr-Latn-CS"/>
              </w:rPr>
            </w:pPr>
            <w:r w:rsidRPr="00146B5D">
              <w:rPr>
                <w:b/>
                <w:i/>
                <w:lang w:val="sr-Latn-CS" w:eastAsia="sr-Latn-CS"/>
              </w:rPr>
              <w:t>Јед.мере</w:t>
            </w:r>
          </w:p>
        </w:tc>
        <w:tc>
          <w:tcPr>
            <w:tcW w:w="660" w:type="dxa"/>
            <w:vAlign w:val="center"/>
          </w:tcPr>
          <w:p w:rsidR="00146B5D" w:rsidRPr="00146B5D" w:rsidRDefault="00146B5D" w:rsidP="00146B5D">
            <w:pPr>
              <w:jc w:val="center"/>
              <w:rPr>
                <w:b/>
                <w:i/>
                <w:lang w:eastAsia="sr-Latn-CS"/>
              </w:rPr>
            </w:pPr>
            <w:r w:rsidRPr="00146B5D">
              <w:rPr>
                <w:b/>
                <w:i/>
                <w:lang w:val="sr-Latn-CS" w:eastAsia="sr-Latn-CS"/>
              </w:rPr>
              <w:t>Кол</w:t>
            </w:r>
          </w:p>
        </w:tc>
        <w:tc>
          <w:tcPr>
            <w:tcW w:w="1870" w:type="dxa"/>
            <w:vAlign w:val="center"/>
          </w:tcPr>
          <w:p w:rsidR="00146B5D" w:rsidRPr="00146B5D" w:rsidRDefault="00146B5D" w:rsidP="00146B5D">
            <w:pPr>
              <w:jc w:val="center"/>
              <w:rPr>
                <w:b/>
                <w:i/>
                <w:lang w:val="sr-Latn-CS" w:eastAsia="sr-Latn-CS"/>
              </w:rPr>
            </w:pPr>
            <w:r w:rsidRPr="00146B5D">
              <w:rPr>
                <w:b/>
                <w:i/>
                <w:lang w:val="sr-Latn-CS" w:eastAsia="sr-Latn-CS"/>
              </w:rPr>
              <w:t>Јединична цена</w:t>
            </w:r>
          </w:p>
        </w:tc>
        <w:tc>
          <w:tcPr>
            <w:tcW w:w="2249" w:type="dxa"/>
            <w:vAlign w:val="center"/>
          </w:tcPr>
          <w:p w:rsidR="00146B5D" w:rsidRPr="00146B5D" w:rsidRDefault="00146B5D" w:rsidP="00146B5D">
            <w:pPr>
              <w:jc w:val="center"/>
              <w:rPr>
                <w:b/>
                <w:i/>
                <w:lang w:val="sr-Latn-CS" w:eastAsia="sr-Latn-CS"/>
              </w:rPr>
            </w:pPr>
            <w:r w:rsidRPr="00146B5D">
              <w:rPr>
                <w:b/>
                <w:i/>
                <w:lang w:val="sr-Latn-CS" w:eastAsia="sr-Latn-CS"/>
              </w:rPr>
              <w:t>Укупна цена</w:t>
            </w:r>
          </w:p>
        </w:tc>
      </w:tr>
      <w:tr w:rsidR="00146B5D" w:rsidRPr="00146B5D" w:rsidTr="00650DBA">
        <w:tc>
          <w:tcPr>
            <w:tcW w:w="768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29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7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66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18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2249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</w:tr>
      <w:tr w:rsidR="00146B5D" w:rsidRPr="00146B5D" w:rsidTr="00650DBA">
        <w:tc>
          <w:tcPr>
            <w:tcW w:w="768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29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7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66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18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2249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</w:tr>
      <w:tr w:rsidR="00146B5D" w:rsidRPr="00146B5D" w:rsidTr="00650DBA">
        <w:tc>
          <w:tcPr>
            <w:tcW w:w="768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29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7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66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18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2249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</w:tr>
      <w:tr w:rsidR="00146B5D" w:rsidRPr="00146B5D" w:rsidTr="00650DBA">
        <w:tc>
          <w:tcPr>
            <w:tcW w:w="768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29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7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66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18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2249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</w:tr>
      <w:tr w:rsidR="00146B5D" w:rsidRPr="00146B5D" w:rsidTr="00650DBA">
        <w:tc>
          <w:tcPr>
            <w:tcW w:w="768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29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7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66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1870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  <w:tc>
          <w:tcPr>
            <w:tcW w:w="2249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</w:tr>
      <w:tr w:rsidR="00146B5D" w:rsidRPr="00146B5D" w:rsidTr="00650DBA">
        <w:tc>
          <w:tcPr>
            <w:tcW w:w="7038" w:type="dxa"/>
            <w:gridSpan w:val="5"/>
          </w:tcPr>
          <w:p w:rsidR="00146B5D" w:rsidRPr="00146B5D" w:rsidRDefault="00146B5D" w:rsidP="00146B5D">
            <w:pPr>
              <w:jc w:val="both"/>
              <w:rPr>
                <w:i/>
                <w:lang w:val="sr-Latn-CS" w:eastAsia="sr-Latn-CS"/>
              </w:rPr>
            </w:pPr>
          </w:p>
          <w:p w:rsidR="00146B5D" w:rsidRPr="00146B5D" w:rsidRDefault="00146B5D" w:rsidP="00146B5D">
            <w:pPr>
              <w:jc w:val="center"/>
              <w:rPr>
                <w:b/>
                <w:lang w:val="sr-Latn-CS" w:eastAsia="sr-Latn-CS"/>
              </w:rPr>
            </w:pPr>
            <w:r w:rsidRPr="00146B5D">
              <w:rPr>
                <w:b/>
                <w:i/>
                <w:lang w:val="sr-Latn-CS" w:eastAsia="sr-Latn-CS"/>
              </w:rPr>
              <w:t>УКУПНО ТРОШКОВИ:</w:t>
            </w:r>
          </w:p>
        </w:tc>
        <w:tc>
          <w:tcPr>
            <w:tcW w:w="2249" w:type="dxa"/>
          </w:tcPr>
          <w:p w:rsidR="00146B5D" w:rsidRPr="00146B5D" w:rsidRDefault="00146B5D" w:rsidP="00146B5D">
            <w:pPr>
              <w:jc w:val="both"/>
              <w:rPr>
                <w:lang w:val="sr-Latn-CS" w:eastAsia="sr-Latn-CS"/>
              </w:rPr>
            </w:pPr>
          </w:p>
        </w:tc>
      </w:tr>
    </w:tbl>
    <w:p w:rsidR="00146B5D" w:rsidRPr="00146B5D" w:rsidRDefault="00146B5D" w:rsidP="00146B5D">
      <w:pPr>
        <w:jc w:val="both"/>
        <w:rPr>
          <w:lang w:eastAsia="sr-Latn-CS"/>
        </w:rPr>
      </w:pP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  <w:lang w:val="en-US"/>
        </w:rPr>
      </w:pPr>
      <w:r w:rsidRPr="00146B5D">
        <w:rPr>
          <w:rFonts w:eastAsia="Arial Unicode MS"/>
          <w:color w:val="000000"/>
          <w:kern w:val="1"/>
          <w:lang w:val="en-US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146B5D" w:rsidRPr="00146B5D" w:rsidRDefault="00146B5D" w:rsidP="00146B5D">
      <w:pPr>
        <w:spacing w:line="100" w:lineRule="atLeast"/>
        <w:jc w:val="both"/>
        <w:rPr>
          <w:rFonts w:eastAsia="Arial Unicode MS"/>
          <w:color w:val="000000"/>
          <w:kern w:val="1"/>
        </w:rPr>
      </w:pPr>
      <w:r w:rsidRPr="00146B5D">
        <w:rPr>
          <w:rFonts w:eastAsia="Arial Unicode MS"/>
          <w:color w:val="000000"/>
          <w:kern w:val="1"/>
          <w:lang w:val="en-U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146B5D" w:rsidRPr="00146B5D" w:rsidRDefault="00146B5D" w:rsidP="00146B5D">
      <w:pPr>
        <w:spacing w:after="120" w:line="100" w:lineRule="atLeast"/>
        <w:ind w:firstLine="426"/>
        <w:jc w:val="both"/>
        <w:rPr>
          <w:rFonts w:eastAsia="Arial Unicode MS"/>
          <w:b/>
          <w:bCs/>
          <w:i/>
          <w:color w:val="000000"/>
          <w:kern w:val="1"/>
          <w:lang w:val="en-US"/>
        </w:rPr>
      </w:pPr>
    </w:p>
    <w:p w:rsidR="00146B5D" w:rsidRPr="00146B5D" w:rsidRDefault="00146B5D" w:rsidP="00146B5D">
      <w:pPr>
        <w:spacing w:after="120" w:line="100" w:lineRule="atLeast"/>
        <w:jc w:val="both"/>
        <w:rPr>
          <w:rFonts w:eastAsia="Arial Unicode MS"/>
          <w:bCs/>
          <w:color w:val="000000"/>
          <w:kern w:val="1"/>
          <w:lang w:val="en-US"/>
        </w:rPr>
      </w:pPr>
      <w:r w:rsidRPr="00146B5D">
        <w:rPr>
          <w:rFonts w:eastAsia="Arial Unicode MS"/>
          <w:b/>
          <w:bCs/>
          <w:i/>
          <w:color w:val="000000"/>
          <w:kern w:val="1"/>
          <w:lang w:val="en-US"/>
        </w:rPr>
        <w:t>Напомена</w:t>
      </w:r>
      <w:r w:rsidRPr="00146B5D">
        <w:rPr>
          <w:rFonts w:eastAsia="Arial Unicode MS"/>
          <w:b/>
          <w:bCs/>
          <w:i/>
          <w:kern w:val="1"/>
          <w:lang w:val="en-US"/>
        </w:rPr>
        <w:t xml:space="preserve">: </w:t>
      </w:r>
      <w:r w:rsidRPr="00146B5D">
        <w:rPr>
          <w:rFonts w:eastAsia="Arial Unicode MS"/>
          <w:bCs/>
          <w:i/>
          <w:kern w:val="1"/>
          <w:lang w:val="en-US"/>
        </w:rPr>
        <w:t>достављање овог обрасца није обавезно</w:t>
      </w:r>
    </w:p>
    <w:p w:rsidR="00146B5D" w:rsidRPr="00146B5D" w:rsidRDefault="00146B5D" w:rsidP="00146B5D">
      <w:pPr>
        <w:jc w:val="both"/>
        <w:rPr>
          <w:lang w:val="sr-Latn-CS" w:eastAsia="sr-Latn-CS"/>
        </w:rPr>
      </w:pPr>
    </w:p>
    <w:p w:rsidR="00146B5D" w:rsidRPr="00146B5D" w:rsidRDefault="00146B5D" w:rsidP="00146B5D">
      <w:pPr>
        <w:jc w:val="both"/>
        <w:rPr>
          <w:lang w:val="sr-Latn-CS" w:eastAsia="sr-Latn-CS"/>
        </w:rPr>
      </w:pPr>
    </w:p>
    <w:p w:rsidR="00146B5D" w:rsidRPr="00146B5D" w:rsidRDefault="00146B5D" w:rsidP="00146B5D">
      <w:pPr>
        <w:autoSpaceDE w:val="0"/>
        <w:autoSpaceDN w:val="0"/>
        <w:adjustRightInd w:val="0"/>
        <w:ind w:left="708" w:firstLine="60"/>
        <w:jc w:val="both"/>
        <w:rPr>
          <w:bCs/>
          <w:i/>
          <w:iCs/>
          <w:color w:val="000000"/>
          <w:lang w:val="sr-Latn-CS"/>
        </w:rPr>
      </w:pPr>
    </w:p>
    <w:tbl>
      <w:tblPr>
        <w:tblW w:w="9072" w:type="dxa"/>
        <w:tblInd w:w="108" w:type="dxa"/>
        <w:tblLayout w:type="fixed"/>
        <w:tblLook w:val="04A0"/>
      </w:tblPr>
      <w:tblGrid>
        <w:gridCol w:w="3244"/>
        <w:gridCol w:w="2426"/>
        <w:gridCol w:w="3402"/>
      </w:tblGrid>
      <w:tr w:rsidR="00146B5D" w:rsidRPr="00146B5D" w:rsidTr="00650DBA">
        <w:trPr>
          <w:trHeight w:val="288"/>
        </w:trPr>
        <w:tc>
          <w:tcPr>
            <w:tcW w:w="3244" w:type="dxa"/>
            <w:vAlign w:val="center"/>
          </w:tcPr>
          <w:p w:rsidR="00146B5D" w:rsidRPr="00146B5D" w:rsidRDefault="00146B5D" w:rsidP="00146B5D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contextualSpacing/>
              <w:jc w:val="center"/>
              <w:rPr>
                <w:rFonts w:eastAsia="MS Mincho"/>
                <w:b/>
                <w:bCs/>
                <w:lang w:val="sr-Latn-CS"/>
              </w:rPr>
            </w:pPr>
            <w:r w:rsidRPr="00146B5D">
              <w:rPr>
                <w:rFonts w:eastAsia="MS Mincho"/>
                <w:b/>
                <w:bCs/>
                <w:lang w:val="sr-Latn-CS"/>
              </w:rPr>
              <w:t>Датум и место</w:t>
            </w:r>
          </w:p>
        </w:tc>
        <w:tc>
          <w:tcPr>
            <w:tcW w:w="2426" w:type="dxa"/>
            <w:vAlign w:val="center"/>
          </w:tcPr>
          <w:p w:rsidR="00146B5D" w:rsidRPr="00146B5D" w:rsidRDefault="00146B5D" w:rsidP="00146B5D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contextualSpacing/>
              <w:jc w:val="center"/>
              <w:rPr>
                <w:rFonts w:eastAsia="MS Mincho"/>
                <w:b/>
                <w:bCs/>
                <w:lang w:val="sr-Latn-CS"/>
              </w:rPr>
            </w:pPr>
          </w:p>
        </w:tc>
        <w:tc>
          <w:tcPr>
            <w:tcW w:w="3402" w:type="dxa"/>
            <w:vAlign w:val="center"/>
          </w:tcPr>
          <w:p w:rsidR="00146B5D" w:rsidRPr="00146B5D" w:rsidRDefault="00146B5D" w:rsidP="00146B5D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contextualSpacing/>
              <w:jc w:val="center"/>
              <w:rPr>
                <w:rFonts w:eastAsia="MS Mincho"/>
                <w:b/>
                <w:bCs/>
                <w:lang w:val="sr-Latn-CS"/>
              </w:rPr>
            </w:pPr>
            <w:r w:rsidRPr="00146B5D">
              <w:rPr>
                <w:rFonts w:eastAsia="MS Mincho"/>
                <w:b/>
                <w:bCs/>
                <w:lang w:val="sr-Latn-CS"/>
              </w:rPr>
              <w:t>Потпис пону</w:t>
            </w:r>
            <w:r w:rsidRPr="00146B5D">
              <w:rPr>
                <w:rFonts w:eastAsia="MS Mincho"/>
                <w:b/>
                <w:bCs/>
                <w:lang w:val="en-US"/>
              </w:rPr>
              <w:t>ђ</w:t>
            </w:r>
            <w:r w:rsidRPr="00146B5D">
              <w:rPr>
                <w:rFonts w:eastAsia="MS Mincho"/>
                <w:b/>
                <w:bCs/>
                <w:lang w:val="sr-Latn-CS"/>
              </w:rPr>
              <w:t>ача</w:t>
            </w:r>
          </w:p>
        </w:tc>
      </w:tr>
      <w:tr w:rsidR="00146B5D" w:rsidRPr="00146B5D" w:rsidTr="00650DBA">
        <w:trPr>
          <w:trHeight w:val="576"/>
        </w:trPr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146B5D" w:rsidRPr="00146B5D" w:rsidRDefault="00146B5D" w:rsidP="00146B5D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contextualSpacing/>
              <w:jc w:val="center"/>
              <w:rPr>
                <w:rFonts w:eastAsia="MS Mincho"/>
                <w:b/>
                <w:bCs/>
                <w:lang w:val="sr-Latn-CS"/>
              </w:rPr>
            </w:pPr>
          </w:p>
        </w:tc>
        <w:tc>
          <w:tcPr>
            <w:tcW w:w="2426" w:type="dxa"/>
            <w:vAlign w:val="center"/>
          </w:tcPr>
          <w:p w:rsidR="00146B5D" w:rsidRPr="00146B5D" w:rsidRDefault="00146B5D" w:rsidP="00146B5D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contextualSpacing/>
              <w:jc w:val="center"/>
              <w:rPr>
                <w:rFonts w:eastAsia="MS Mincho"/>
                <w:b/>
                <w:bCs/>
                <w:lang w:val="sr-Latn-CS"/>
              </w:rPr>
            </w:pPr>
            <w:r w:rsidRPr="00146B5D">
              <w:rPr>
                <w:rFonts w:eastAsia="MS Mincho"/>
                <w:b/>
                <w:bCs/>
                <w:lang w:val="sr-Latn-CS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146B5D" w:rsidRPr="00146B5D" w:rsidRDefault="00146B5D" w:rsidP="00146B5D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contextualSpacing/>
              <w:jc w:val="center"/>
              <w:rPr>
                <w:rFonts w:eastAsia="MS Mincho"/>
                <w:b/>
                <w:bCs/>
                <w:lang w:val="sr-Latn-CS"/>
              </w:rPr>
            </w:pPr>
          </w:p>
        </w:tc>
      </w:tr>
    </w:tbl>
    <w:p w:rsidR="00146B5D" w:rsidRPr="00146B5D" w:rsidRDefault="00146B5D" w:rsidP="00146B5D">
      <w:pPr>
        <w:rPr>
          <w:b/>
        </w:rPr>
      </w:pPr>
    </w:p>
    <w:p w:rsidR="00146B5D" w:rsidRPr="00146B5D" w:rsidRDefault="00146B5D" w:rsidP="00146B5D">
      <w:pPr>
        <w:rPr>
          <w:b/>
          <w:i/>
          <w:lang w:val="ru-RU"/>
        </w:rPr>
      </w:pPr>
    </w:p>
    <w:p w:rsidR="00146B5D" w:rsidRPr="00146B5D" w:rsidRDefault="00146B5D" w:rsidP="00146B5D">
      <w:pPr>
        <w:rPr>
          <w:b/>
          <w:i/>
          <w:lang w:val="ru-RU"/>
        </w:rPr>
      </w:pPr>
    </w:p>
    <w:p w:rsidR="00146B5D" w:rsidRPr="00146B5D" w:rsidRDefault="0043406C" w:rsidP="00146B5D">
      <w:pPr>
        <w:shd w:val="clear" w:color="auto" w:fill="D9D9D9"/>
        <w:jc w:val="center"/>
        <w:rPr>
          <w:rFonts w:eastAsia="MS Mincho"/>
          <w:b/>
          <w:i/>
          <w:color w:val="000000"/>
          <w:sz w:val="28"/>
          <w:lang w:val="ru-RU"/>
        </w:rPr>
      </w:pPr>
      <w:r>
        <w:rPr>
          <w:rFonts w:eastAsia="MS Mincho"/>
          <w:b/>
          <w:i/>
          <w:color w:val="000000"/>
          <w:sz w:val="28"/>
        </w:rPr>
        <w:lastRenderedPageBreak/>
        <w:t>X</w:t>
      </w:r>
      <w:r w:rsidR="00146B5D" w:rsidRPr="00146B5D">
        <w:rPr>
          <w:rFonts w:eastAsia="MS Mincho"/>
          <w:b/>
          <w:i/>
          <w:color w:val="000000"/>
          <w:sz w:val="28"/>
          <w:lang w:val="ru-RU"/>
        </w:rPr>
        <w:t xml:space="preserve">  ОБРАЗАЦ ИЗЈАВЕ О НЕЗАВИСНОЈ ПОНУДИ</w:t>
      </w:r>
    </w:p>
    <w:p w:rsidR="00146B5D" w:rsidRPr="00146B5D" w:rsidRDefault="00146B5D" w:rsidP="00146B5D">
      <w:pPr>
        <w:shd w:val="clear" w:color="auto" w:fill="D9D9D9"/>
        <w:jc w:val="center"/>
        <w:rPr>
          <w:rFonts w:eastAsia="MS Mincho"/>
          <w:b/>
          <w:i/>
          <w:color w:val="000000"/>
          <w:sz w:val="28"/>
          <w:lang w:val="ru-RU"/>
        </w:rPr>
      </w:pPr>
    </w:p>
    <w:p w:rsidR="00146B5D" w:rsidRPr="00146B5D" w:rsidRDefault="00146B5D" w:rsidP="00146B5D">
      <w:pPr>
        <w:spacing w:line="100" w:lineRule="atLeast"/>
        <w:jc w:val="both"/>
        <w:rPr>
          <w:rFonts w:ascii="Arial" w:eastAsia="Arial Unicode MS" w:hAnsi="Arial" w:cs="Arial"/>
          <w:iCs/>
          <w:color w:val="000000"/>
          <w:kern w:val="1"/>
        </w:rPr>
      </w:pPr>
    </w:p>
    <w:p w:rsidR="00146B5D" w:rsidRPr="00146B5D" w:rsidRDefault="00146B5D" w:rsidP="00146B5D"/>
    <w:p w:rsidR="00146B5D" w:rsidRPr="00146B5D" w:rsidRDefault="00146B5D" w:rsidP="00146B5D"/>
    <w:p w:rsidR="00146B5D" w:rsidRPr="00146B5D" w:rsidRDefault="00146B5D" w:rsidP="00146B5D"/>
    <w:p w:rsidR="00146B5D" w:rsidRPr="00FB6243" w:rsidRDefault="00146B5D" w:rsidP="00146B5D">
      <w:pPr>
        <w:jc w:val="both"/>
      </w:pPr>
      <w:r w:rsidRPr="00146B5D">
        <w:tab/>
        <w:t>У складу са чланом 26. ЗЈН, под пуном моралном, материјалном и кривичном одговорношћу, као  понуђач  дајем следећу</w:t>
      </w:r>
      <w:r w:rsidR="00FB6243">
        <w:rPr>
          <w:lang w:val="en-US"/>
        </w:rPr>
        <w:t xml:space="preserve"> </w:t>
      </w:r>
      <w:r w:rsidR="00FB6243">
        <w:t>изјаву:</w:t>
      </w:r>
    </w:p>
    <w:p w:rsidR="00146B5D" w:rsidRPr="00146B5D" w:rsidRDefault="00146B5D" w:rsidP="00146B5D">
      <w:pPr>
        <w:tabs>
          <w:tab w:val="left" w:pos="1095"/>
        </w:tabs>
      </w:pPr>
    </w:p>
    <w:p w:rsidR="00146B5D" w:rsidRPr="00146B5D" w:rsidRDefault="00146B5D" w:rsidP="00146B5D">
      <w:pPr>
        <w:tabs>
          <w:tab w:val="left" w:pos="1980"/>
        </w:tabs>
        <w:jc w:val="center"/>
        <w:rPr>
          <w:b/>
          <w:i/>
          <w:sz w:val="28"/>
          <w:szCs w:val="28"/>
        </w:rPr>
      </w:pPr>
    </w:p>
    <w:p w:rsidR="00146B5D" w:rsidRPr="00146B5D" w:rsidRDefault="00146B5D" w:rsidP="00146B5D">
      <w:pPr>
        <w:tabs>
          <w:tab w:val="left" w:pos="1980"/>
        </w:tabs>
        <w:jc w:val="center"/>
        <w:rPr>
          <w:b/>
          <w:i/>
          <w:sz w:val="28"/>
          <w:szCs w:val="28"/>
        </w:rPr>
      </w:pPr>
    </w:p>
    <w:p w:rsidR="00146B5D" w:rsidRPr="00146B5D" w:rsidRDefault="00146B5D" w:rsidP="00146B5D">
      <w:pPr>
        <w:tabs>
          <w:tab w:val="left" w:pos="709"/>
          <w:tab w:val="left" w:pos="8505"/>
        </w:tabs>
        <w:rPr>
          <w:b/>
        </w:rPr>
      </w:pPr>
      <w:r w:rsidRPr="00146B5D">
        <w:rPr>
          <w:b/>
        </w:rPr>
        <w:t xml:space="preserve">           Понуђач:_______________________________________________________________,</w:t>
      </w:r>
    </w:p>
    <w:p w:rsidR="00146B5D" w:rsidRPr="00146B5D" w:rsidRDefault="00146B5D" w:rsidP="00146B5D">
      <w:pPr>
        <w:tabs>
          <w:tab w:val="left" w:pos="1065"/>
          <w:tab w:val="left" w:pos="8505"/>
        </w:tabs>
        <w:rPr>
          <w:b/>
        </w:rPr>
      </w:pPr>
      <w:r w:rsidRPr="00146B5D">
        <w:rPr>
          <w:b/>
        </w:rPr>
        <w:t xml:space="preserve">           Седиште и адреса:_______________________________________________________,</w:t>
      </w:r>
    </w:p>
    <w:p w:rsidR="00146B5D" w:rsidRPr="00146B5D" w:rsidRDefault="00146B5D" w:rsidP="00146B5D">
      <w:pPr>
        <w:tabs>
          <w:tab w:val="left" w:pos="1065"/>
          <w:tab w:val="left" w:pos="8505"/>
        </w:tabs>
        <w:rPr>
          <w:b/>
        </w:rPr>
      </w:pPr>
      <w:r w:rsidRPr="00146B5D">
        <w:rPr>
          <w:b/>
        </w:rPr>
        <w:t xml:space="preserve">           Матични број:__________________________________________________________,</w:t>
      </w:r>
    </w:p>
    <w:p w:rsidR="00146B5D" w:rsidRPr="00146B5D" w:rsidRDefault="00146B5D" w:rsidP="00146B5D">
      <w:pPr>
        <w:tabs>
          <w:tab w:val="left" w:pos="1065"/>
          <w:tab w:val="left" w:pos="1980"/>
          <w:tab w:val="left" w:pos="8505"/>
        </w:tabs>
        <w:rPr>
          <w:b/>
        </w:rPr>
      </w:pPr>
      <w:r w:rsidRPr="00146B5D">
        <w:rPr>
          <w:b/>
        </w:rPr>
        <w:t xml:space="preserve">           ПИБ:___________________________________________________________________.</w:t>
      </w:r>
    </w:p>
    <w:p w:rsidR="00146B5D" w:rsidRPr="00146B5D" w:rsidRDefault="00146B5D" w:rsidP="00146B5D">
      <w:pPr>
        <w:tabs>
          <w:tab w:val="left" w:pos="1065"/>
          <w:tab w:val="left" w:pos="1980"/>
          <w:tab w:val="left" w:pos="8505"/>
        </w:tabs>
        <w:rPr>
          <w:b/>
        </w:rPr>
      </w:pPr>
    </w:p>
    <w:p w:rsidR="00146B5D" w:rsidRPr="00146B5D" w:rsidRDefault="00146B5D" w:rsidP="00146B5D">
      <w:pPr>
        <w:tabs>
          <w:tab w:val="left" w:pos="1065"/>
          <w:tab w:val="left" w:pos="1980"/>
          <w:tab w:val="left" w:pos="8505"/>
        </w:tabs>
        <w:rPr>
          <w:b/>
        </w:rPr>
      </w:pPr>
    </w:p>
    <w:p w:rsidR="00146B5D" w:rsidRPr="00146B5D" w:rsidRDefault="00146B5D" w:rsidP="00146B5D">
      <w:pPr>
        <w:tabs>
          <w:tab w:val="left" w:pos="1134"/>
        </w:tabs>
        <w:jc w:val="both"/>
      </w:pPr>
      <w:r w:rsidRPr="00146B5D">
        <w:t xml:space="preserve">         Изјављујем, под пуном материјалном и кривичном одговорношћу да понуду          број</w:t>
      </w:r>
      <w:r w:rsidRPr="00146B5D">
        <w:rPr>
          <w:b/>
        </w:rPr>
        <w:t>___________(</w:t>
      </w:r>
      <w:r w:rsidRPr="00146B5D">
        <w:rPr>
          <w:b/>
          <w:i/>
        </w:rPr>
        <w:t xml:space="preserve">уписати) </w:t>
      </w:r>
      <w:r w:rsidRPr="00146B5D">
        <w:t xml:space="preserve"> од ______________.201</w:t>
      </w:r>
      <w:r w:rsidR="00583DA7">
        <w:t>8</w:t>
      </w:r>
      <w:r w:rsidRPr="00146B5D">
        <w:t>.</w:t>
      </w:r>
      <w:r w:rsidRPr="00146B5D">
        <w:rPr>
          <w:lang w:val="sr-Latn-CS"/>
        </w:rPr>
        <w:t xml:space="preserve"> </w:t>
      </w:r>
      <w:r w:rsidRPr="00146B5D">
        <w:rPr>
          <w:b/>
        </w:rPr>
        <w:t>(</w:t>
      </w:r>
      <w:r w:rsidRPr="00146B5D">
        <w:rPr>
          <w:b/>
          <w:i/>
        </w:rPr>
        <w:t>уписати)</w:t>
      </w:r>
      <w:r w:rsidRPr="00146B5D">
        <w:t xml:space="preserve"> године, припремљену на  основу позива за подношења понуда у поступку јавне </w:t>
      </w:r>
      <w:r w:rsidRPr="00DC19BB">
        <w:t xml:space="preserve">набавке </w:t>
      </w:r>
      <w:r w:rsidRPr="00DC19BB">
        <w:rPr>
          <w:b/>
        </w:rPr>
        <w:t xml:space="preserve">број </w:t>
      </w:r>
      <w:r w:rsidR="00F15AB9">
        <w:rPr>
          <w:b/>
        </w:rPr>
        <w:t>1.3.</w:t>
      </w:r>
      <w:r w:rsidR="00583DA7">
        <w:rPr>
          <w:b/>
        </w:rPr>
        <w:t>9</w:t>
      </w:r>
      <w:r w:rsidR="009C5CCF">
        <w:rPr>
          <w:b/>
        </w:rPr>
        <w:t>/201</w:t>
      </w:r>
      <w:r w:rsidR="00583DA7">
        <w:rPr>
          <w:b/>
        </w:rPr>
        <w:t>8</w:t>
      </w:r>
      <w:r w:rsidRPr="00FB6243">
        <w:rPr>
          <w:b/>
        </w:rPr>
        <w:t xml:space="preserve">- </w:t>
      </w:r>
      <w:r w:rsidR="00BF429A" w:rsidRPr="00BF429A">
        <w:rPr>
          <w:b/>
          <w:bCs/>
        </w:rPr>
        <w:t>Набавка и испорука камене јаловине</w:t>
      </w:r>
      <w:r w:rsidRPr="00146B5D">
        <w:rPr>
          <w:b/>
        </w:rPr>
        <w:t xml:space="preserve">, </w:t>
      </w:r>
      <w:r w:rsidRPr="00146B5D">
        <w:rPr>
          <w:b/>
          <w:u w:val="single"/>
        </w:rPr>
        <w:t>подносимо независно, без договора са другим понуђачима или заинтересованим  лицима.</w:t>
      </w:r>
    </w:p>
    <w:p w:rsidR="00146B5D" w:rsidRPr="00146B5D" w:rsidRDefault="00146B5D" w:rsidP="00146B5D">
      <w:pPr>
        <w:jc w:val="both"/>
      </w:pPr>
    </w:p>
    <w:p w:rsidR="00146B5D" w:rsidRPr="00146B5D" w:rsidRDefault="00146B5D" w:rsidP="00146B5D"/>
    <w:p w:rsidR="00146B5D" w:rsidRPr="00146B5D" w:rsidRDefault="00146B5D" w:rsidP="00146B5D"/>
    <w:p w:rsidR="00146B5D" w:rsidRPr="00146B5D" w:rsidRDefault="00146B5D" w:rsidP="00146B5D"/>
    <w:p w:rsidR="00146B5D" w:rsidRPr="00146B5D" w:rsidRDefault="00146B5D" w:rsidP="00146B5D">
      <w:pPr>
        <w:tabs>
          <w:tab w:val="left" w:pos="1005"/>
          <w:tab w:val="left" w:pos="6270"/>
        </w:tabs>
      </w:pPr>
      <w:r w:rsidRPr="00146B5D">
        <w:t xml:space="preserve">        У _____________________</w:t>
      </w:r>
      <w:r w:rsidRPr="00146B5D">
        <w:tab/>
        <w:t xml:space="preserve">    </w:t>
      </w:r>
      <w:r w:rsidRPr="00146B5D">
        <w:rPr>
          <w:b/>
        </w:rPr>
        <w:t>Потпис понуђача</w:t>
      </w:r>
    </w:p>
    <w:p w:rsidR="00146B5D" w:rsidRPr="00146B5D" w:rsidRDefault="00146B5D" w:rsidP="00146B5D">
      <w:pPr>
        <w:tabs>
          <w:tab w:val="left" w:pos="1020"/>
          <w:tab w:val="left" w:pos="4260"/>
          <w:tab w:val="left" w:pos="6270"/>
        </w:tabs>
      </w:pPr>
      <w:r w:rsidRPr="00146B5D">
        <w:t xml:space="preserve">       </w:t>
      </w:r>
    </w:p>
    <w:p w:rsidR="00146B5D" w:rsidRPr="00146B5D" w:rsidRDefault="00146B5D" w:rsidP="00146B5D">
      <w:pPr>
        <w:tabs>
          <w:tab w:val="left" w:pos="1020"/>
          <w:tab w:val="left" w:pos="4260"/>
          <w:tab w:val="left" w:pos="6270"/>
        </w:tabs>
        <w:rPr>
          <w:b/>
        </w:rPr>
      </w:pPr>
      <w:r w:rsidRPr="00146B5D">
        <w:t xml:space="preserve">       </w:t>
      </w:r>
      <w:r w:rsidRPr="00146B5D">
        <w:rPr>
          <w:b/>
        </w:rPr>
        <w:t>Дана</w:t>
      </w:r>
      <w:r w:rsidRPr="00146B5D">
        <w:t>______________</w:t>
      </w:r>
      <w:r w:rsidRPr="00146B5D">
        <w:rPr>
          <w:b/>
        </w:rPr>
        <w:t>године</w:t>
      </w:r>
      <w:r w:rsidRPr="00146B5D">
        <w:tab/>
        <w:t xml:space="preserve">      </w:t>
      </w:r>
      <w:r w:rsidRPr="00146B5D">
        <w:rPr>
          <w:b/>
        </w:rPr>
        <w:t>М. П.</w:t>
      </w:r>
      <w:r w:rsidRPr="00146B5D">
        <w:rPr>
          <w:b/>
        </w:rPr>
        <w:tab/>
        <w:t>_________________________</w:t>
      </w:r>
    </w:p>
    <w:p w:rsidR="00146B5D" w:rsidRPr="00146B5D" w:rsidRDefault="00146B5D" w:rsidP="00146B5D">
      <w:pPr>
        <w:tabs>
          <w:tab w:val="left" w:pos="1020"/>
          <w:tab w:val="left" w:pos="4260"/>
          <w:tab w:val="left" w:pos="6270"/>
        </w:tabs>
        <w:rPr>
          <w:b/>
        </w:rPr>
      </w:pPr>
    </w:p>
    <w:p w:rsidR="00146B5D" w:rsidRPr="00146B5D" w:rsidRDefault="00146B5D" w:rsidP="00146B5D">
      <w:pPr>
        <w:rPr>
          <w:sz w:val="20"/>
          <w:szCs w:val="20"/>
        </w:rPr>
      </w:pPr>
    </w:p>
    <w:p w:rsidR="00146B5D" w:rsidRPr="00146B5D" w:rsidRDefault="00146B5D" w:rsidP="00146B5D">
      <w:pPr>
        <w:rPr>
          <w:sz w:val="20"/>
          <w:szCs w:val="20"/>
        </w:rPr>
      </w:pPr>
    </w:p>
    <w:p w:rsidR="00146B5D" w:rsidRPr="00146B5D" w:rsidRDefault="00146B5D" w:rsidP="00146B5D">
      <w:pPr>
        <w:tabs>
          <w:tab w:val="left" w:pos="6028"/>
        </w:tabs>
        <w:autoSpaceDE w:val="0"/>
        <w:jc w:val="both"/>
        <w:rPr>
          <w:rFonts w:eastAsia="Arial Unicode MS"/>
          <w:bCs/>
          <w:i/>
          <w:iCs/>
          <w:kern w:val="1"/>
        </w:rPr>
      </w:pPr>
      <w:r w:rsidRPr="00146B5D">
        <w:rPr>
          <w:rFonts w:eastAsia="Arial Unicode MS"/>
          <w:b/>
          <w:bCs/>
          <w:i/>
          <w:iCs/>
          <w:kern w:val="1"/>
          <w:lang w:val="en-US"/>
        </w:rPr>
        <w:t xml:space="preserve">Напомена: </w:t>
      </w:r>
      <w:r w:rsidRPr="00146B5D">
        <w:rPr>
          <w:rFonts w:eastAsia="Arial Unicode MS"/>
          <w:bCs/>
          <w:i/>
          <w:iCs/>
          <w:kern w:val="1"/>
        </w:rPr>
        <w:t>у</w:t>
      </w:r>
      <w:r w:rsidRPr="00146B5D">
        <w:rPr>
          <w:rFonts w:eastAsia="Arial Unicode MS"/>
          <w:bCs/>
          <w:i/>
          <w:iCs/>
          <w:kern w:val="1"/>
          <w:lang w:val="en-US"/>
        </w:rPr>
        <w:t xml:space="preserve"> случају постојања основане сумње у истинитост изјаве о независној понуди, наручулац ће одмах обавестити организацију надлежну за заштиту конкуренције.</w:t>
      </w:r>
      <w:r w:rsidRPr="00146B5D">
        <w:rPr>
          <w:rFonts w:eastAsia="Arial Unicode MS"/>
          <w:bCs/>
          <w:i/>
          <w:iCs/>
          <w:kern w:val="1"/>
        </w:rPr>
        <w:t xml:space="preserve"> </w:t>
      </w:r>
      <w:r w:rsidRPr="00146B5D">
        <w:rPr>
          <w:rFonts w:eastAsia="Arial Unicode MS"/>
          <w:bCs/>
          <w:i/>
          <w:iCs/>
          <w:kern w:val="1"/>
          <w:lang w:val="en-US"/>
        </w:rPr>
        <w:t>Организација надлежна за заштиту конкуренције, може понуђачу, односно заинтересованом лицу изрећи меру забране учешћа у поступку јавне набавке ако утврди да је понуђач, односно заинтересовано лице повредило конкуренцију у поступку јавне набавке у смислу закона којим се уређује заштита конкуренције. Мера забране учешћа у поступку јавне набавке може трајати до две године.</w:t>
      </w:r>
      <w:r w:rsidRPr="00146B5D">
        <w:rPr>
          <w:rFonts w:eastAsia="Arial Unicode MS"/>
          <w:bCs/>
          <w:i/>
          <w:iCs/>
          <w:kern w:val="1"/>
        </w:rPr>
        <w:t xml:space="preserve"> Повреда конкуренције представља негативну референцу, у смислу члана 82. став 1. тачка 2) Закона. </w:t>
      </w:r>
    </w:p>
    <w:p w:rsidR="00146B5D" w:rsidRPr="00146B5D" w:rsidRDefault="00146B5D" w:rsidP="00146B5D">
      <w:pPr>
        <w:tabs>
          <w:tab w:val="left" w:pos="6028"/>
        </w:tabs>
        <w:autoSpaceDE w:val="0"/>
        <w:jc w:val="both"/>
        <w:rPr>
          <w:rFonts w:ascii="Arial" w:eastAsia="Arial Unicode MS" w:hAnsi="Arial" w:cs="Arial"/>
          <w:bCs/>
          <w:i/>
          <w:iCs/>
          <w:kern w:val="1"/>
        </w:rPr>
      </w:pPr>
      <w:r w:rsidRPr="00146B5D">
        <w:rPr>
          <w:rFonts w:eastAsia="Arial Unicode MS"/>
          <w:b/>
          <w:bCs/>
          <w:i/>
          <w:iCs/>
          <w:kern w:val="1"/>
          <w:u w:val="single"/>
          <w:lang w:val="en-US"/>
        </w:rPr>
        <w:t>Уколико понуду подноси група понуђача</w:t>
      </w:r>
      <w:r w:rsidRPr="00146B5D">
        <w:rPr>
          <w:rFonts w:eastAsia="Arial Unicode MS"/>
          <w:b/>
          <w:bCs/>
          <w:i/>
          <w:iCs/>
          <w:kern w:val="1"/>
          <w:u w:val="single"/>
        </w:rPr>
        <w:t>,</w:t>
      </w:r>
      <w:r w:rsidRPr="00146B5D">
        <w:rPr>
          <w:rFonts w:eastAsia="Arial Unicode MS"/>
          <w:bCs/>
          <w:i/>
          <w:iCs/>
          <w:kern w:val="1"/>
        </w:rPr>
        <w:t xml:space="preserve"> Изјава мора бити потписана од стране овлашћеног лица </w:t>
      </w:r>
      <w:r w:rsidRPr="00146B5D">
        <w:rPr>
          <w:rFonts w:eastAsia="Arial Unicode MS"/>
          <w:bCs/>
          <w:i/>
          <w:iCs/>
          <w:kern w:val="1"/>
          <w:lang w:val="en-US"/>
        </w:rPr>
        <w:t>свак</w:t>
      </w:r>
      <w:r w:rsidRPr="00146B5D">
        <w:rPr>
          <w:rFonts w:eastAsia="Arial Unicode MS"/>
          <w:bCs/>
          <w:i/>
          <w:iCs/>
          <w:kern w:val="1"/>
        </w:rPr>
        <w:t xml:space="preserve">ог </w:t>
      </w:r>
      <w:r w:rsidRPr="00146B5D">
        <w:rPr>
          <w:rFonts w:eastAsia="Arial Unicode MS"/>
          <w:bCs/>
          <w:i/>
          <w:iCs/>
          <w:kern w:val="1"/>
          <w:lang w:val="en-US"/>
        </w:rPr>
        <w:t>понуђач</w:t>
      </w:r>
      <w:r w:rsidRPr="00146B5D">
        <w:rPr>
          <w:rFonts w:eastAsia="Arial Unicode MS"/>
          <w:bCs/>
          <w:i/>
          <w:iCs/>
          <w:kern w:val="1"/>
        </w:rPr>
        <w:t>а</w:t>
      </w:r>
      <w:r w:rsidRPr="00146B5D">
        <w:rPr>
          <w:rFonts w:eastAsia="Arial Unicode MS"/>
          <w:bCs/>
          <w:i/>
          <w:iCs/>
          <w:kern w:val="1"/>
          <w:lang w:val="en-US"/>
        </w:rPr>
        <w:t xml:space="preserve"> из групе понуђача</w:t>
      </w:r>
      <w:r w:rsidRPr="00146B5D">
        <w:rPr>
          <w:rFonts w:eastAsia="Arial Unicode MS"/>
          <w:bCs/>
          <w:i/>
          <w:iCs/>
          <w:kern w:val="1"/>
        </w:rPr>
        <w:t xml:space="preserve"> и оверена печатом</w:t>
      </w:r>
      <w:r w:rsidRPr="00146B5D">
        <w:rPr>
          <w:rFonts w:ascii="Arial" w:eastAsia="Arial Unicode MS" w:hAnsi="Arial" w:cs="Arial"/>
          <w:bCs/>
          <w:i/>
          <w:iCs/>
          <w:kern w:val="1"/>
        </w:rPr>
        <w:t>.</w:t>
      </w:r>
    </w:p>
    <w:p w:rsidR="00146B5D" w:rsidRPr="00146B5D" w:rsidRDefault="00146B5D" w:rsidP="00146B5D">
      <w:pPr>
        <w:jc w:val="both"/>
        <w:rPr>
          <w:b/>
          <w:i/>
        </w:rPr>
      </w:pPr>
    </w:p>
    <w:p w:rsidR="00ED0AC3" w:rsidRDefault="00ED0AC3" w:rsidP="00146B5D"/>
    <w:p w:rsidR="00533618" w:rsidRDefault="00533618" w:rsidP="00146B5D"/>
    <w:p w:rsidR="00533618" w:rsidRDefault="00533618" w:rsidP="00146B5D"/>
    <w:p w:rsidR="00533618" w:rsidRPr="00533618" w:rsidRDefault="00533618" w:rsidP="00533618">
      <w:pPr>
        <w:shd w:val="clear" w:color="auto" w:fill="D9D9D9"/>
        <w:spacing w:line="100" w:lineRule="atLeast"/>
        <w:ind w:firstLine="360"/>
        <w:jc w:val="center"/>
        <w:rPr>
          <w:rFonts w:eastAsia="Arial Unicode MS"/>
          <w:color w:val="000000"/>
          <w:kern w:val="1"/>
        </w:rPr>
      </w:pPr>
      <w:r w:rsidRPr="00533618">
        <w:rPr>
          <w:rFonts w:eastAsia="Arial Unicode MS"/>
          <w:b/>
          <w:bCs/>
          <w:i/>
          <w:iCs/>
          <w:color w:val="000000"/>
          <w:kern w:val="1"/>
          <w:sz w:val="28"/>
          <w:szCs w:val="28"/>
        </w:rPr>
        <w:lastRenderedPageBreak/>
        <w:t>X</w:t>
      </w:r>
      <w:r w:rsidR="0043406C">
        <w:rPr>
          <w:rFonts w:eastAsia="Arial Unicode MS"/>
          <w:b/>
          <w:bCs/>
          <w:i/>
          <w:iCs/>
          <w:color w:val="000000"/>
          <w:kern w:val="1"/>
          <w:sz w:val="28"/>
          <w:szCs w:val="28"/>
          <w:lang w:val="en-US"/>
        </w:rPr>
        <w:t>I</w:t>
      </w:r>
      <w:r w:rsidRPr="00533618">
        <w:rPr>
          <w:rFonts w:eastAsia="Arial Unicode MS"/>
          <w:b/>
          <w:bCs/>
          <w:i/>
          <w:iCs/>
          <w:color w:val="000000"/>
          <w:kern w:val="1"/>
          <w:sz w:val="28"/>
          <w:szCs w:val="28"/>
        </w:rPr>
        <w:t xml:space="preserve">  ОБРАЗАЦ ИЗЈАВЕ О ПОШТОВАЊУ ОБАВЕЗА  ИЗ ЧЛ. 75. СТ. 2. ЗАКОНА</w:t>
      </w:r>
    </w:p>
    <w:p w:rsidR="00533618" w:rsidRPr="00533618" w:rsidRDefault="00533618" w:rsidP="00533618">
      <w:pPr>
        <w:spacing w:line="100" w:lineRule="atLeast"/>
        <w:jc w:val="center"/>
        <w:rPr>
          <w:rFonts w:ascii="Arial" w:hAnsi="Arial" w:cs="Arial"/>
          <w:color w:val="000000"/>
          <w:kern w:val="1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ascii="Arial" w:eastAsia="Arial Unicode MS" w:hAnsi="Arial" w:cs="Arial"/>
          <w:b/>
          <w:bCs/>
          <w:iCs/>
          <w:color w:val="000000"/>
          <w:kern w:val="1"/>
          <w:lang w:val="ru-RU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ascii="Arial" w:eastAsia="Arial Unicode MS" w:hAnsi="Arial" w:cs="Arial"/>
          <w:b/>
          <w:bCs/>
          <w:iCs/>
          <w:color w:val="000000"/>
          <w:kern w:val="1"/>
          <w:lang w:val="ru-RU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0000"/>
          <w:kern w:val="1"/>
          <w:lang w:val="ru-RU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jc w:val="both"/>
        <w:rPr>
          <w:rFonts w:eastAsia="Arial Unicode MS"/>
          <w:bCs/>
          <w:iCs/>
          <w:color w:val="000000"/>
          <w:kern w:val="1"/>
        </w:rPr>
      </w:pPr>
      <w:r w:rsidRPr="00533618">
        <w:rPr>
          <w:rFonts w:eastAsia="Arial Unicode MS"/>
          <w:bCs/>
          <w:iCs/>
          <w:color w:val="000000"/>
          <w:kern w:val="1"/>
        </w:rPr>
        <w:t xml:space="preserve">У вези члана 75. став 2. Закона о јавним набавкама, као заступник понуђача дајем следећу </w:t>
      </w: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0000"/>
          <w:kern w:val="1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0000"/>
          <w:kern w:val="1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0000"/>
          <w:kern w:val="1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jc w:val="center"/>
        <w:rPr>
          <w:rFonts w:eastAsia="Arial Unicode MS"/>
          <w:b/>
          <w:bCs/>
          <w:iCs/>
          <w:color w:val="000000"/>
          <w:kern w:val="1"/>
        </w:rPr>
      </w:pPr>
      <w:r w:rsidRPr="00533618">
        <w:rPr>
          <w:rFonts w:eastAsia="Arial Unicode MS"/>
          <w:b/>
          <w:bCs/>
          <w:iCs/>
          <w:color w:val="000000"/>
          <w:kern w:val="1"/>
        </w:rPr>
        <w:t>ИЗЈАВУ</w:t>
      </w:r>
    </w:p>
    <w:p w:rsidR="00533618" w:rsidRPr="00533618" w:rsidRDefault="00533618" w:rsidP="00533618">
      <w:pPr>
        <w:tabs>
          <w:tab w:val="left" w:pos="6028"/>
        </w:tabs>
        <w:autoSpaceDE w:val="0"/>
        <w:ind w:left="360"/>
        <w:jc w:val="center"/>
        <w:rPr>
          <w:rFonts w:eastAsia="Arial Unicode MS"/>
          <w:bCs/>
          <w:iCs/>
          <w:color w:val="000000"/>
          <w:kern w:val="1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jc w:val="both"/>
        <w:rPr>
          <w:rFonts w:eastAsia="Arial Unicode MS"/>
          <w:bCs/>
          <w:iCs/>
          <w:color w:val="000000"/>
          <w:kern w:val="1"/>
        </w:rPr>
      </w:pPr>
      <w:r w:rsidRPr="00533618">
        <w:rPr>
          <w:rFonts w:eastAsia="Arial Unicode MS"/>
          <w:bCs/>
          <w:iCs/>
          <w:color w:val="000000"/>
          <w:kern w:val="1"/>
        </w:rPr>
        <w:t>Понуђач</w:t>
      </w:r>
      <w:r w:rsidRPr="00533618">
        <w:rPr>
          <w:rFonts w:eastAsia="Arial Unicode MS"/>
          <w:color w:val="000000"/>
          <w:kern w:val="1"/>
        </w:rPr>
        <w:t>...................................................................................</w:t>
      </w:r>
      <w:r w:rsidRPr="00533618">
        <w:rPr>
          <w:rFonts w:eastAsia="Arial Unicode MS"/>
          <w:i/>
          <w:iCs/>
          <w:color w:val="000000"/>
          <w:kern w:val="1"/>
        </w:rPr>
        <w:t>[</w:t>
      </w:r>
      <w:r w:rsidRPr="00533618">
        <w:rPr>
          <w:rFonts w:eastAsia="Arial Unicode MS"/>
          <w:i/>
          <w:color w:val="000000"/>
          <w:kern w:val="1"/>
        </w:rPr>
        <w:t>навести назив понуђача</w:t>
      </w:r>
      <w:r w:rsidRPr="00533618">
        <w:rPr>
          <w:rFonts w:eastAsia="Arial Unicode MS"/>
          <w:i/>
          <w:iCs/>
          <w:color w:val="000000"/>
          <w:kern w:val="1"/>
        </w:rPr>
        <w:t>]</w:t>
      </w:r>
      <w:r w:rsidRPr="00533618">
        <w:rPr>
          <w:rFonts w:eastAsia="Arial Unicode MS"/>
          <w:i/>
          <w:color w:val="000000"/>
          <w:kern w:val="1"/>
        </w:rPr>
        <w:t xml:space="preserve"> </w:t>
      </w:r>
      <w:r w:rsidRPr="00533618">
        <w:rPr>
          <w:rFonts w:eastAsia="Arial Unicode MS"/>
          <w:color w:val="000000"/>
          <w:kern w:val="1"/>
        </w:rPr>
        <w:t xml:space="preserve">у поступку јавне набавке- </w:t>
      </w:r>
      <w:r w:rsidR="00BF429A" w:rsidRPr="00E437BB">
        <w:rPr>
          <w:rFonts w:eastAsia="Arial Unicode MS"/>
          <w:b/>
          <w:bCs/>
          <w:color w:val="000000"/>
          <w:kern w:val="1"/>
        </w:rPr>
        <w:t>Набавка и испорука камене јаловине</w:t>
      </w:r>
      <w:r w:rsidRPr="00533618">
        <w:rPr>
          <w:rFonts w:eastAsia="Arial Unicode MS"/>
          <w:kern w:val="1"/>
        </w:rPr>
        <w:t xml:space="preserve">, ЈН бр. </w:t>
      </w:r>
      <w:r w:rsidR="00583DA7">
        <w:rPr>
          <w:rFonts w:eastAsia="Arial Unicode MS"/>
          <w:b/>
          <w:kern w:val="1"/>
        </w:rPr>
        <w:t>1.3.9</w:t>
      </w:r>
      <w:r w:rsidRPr="00E437BB">
        <w:rPr>
          <w:rFonts w:eastAsia="Arial Unicode MS"/>
          <w:b/>
          <w:kern w:val="1"/>
        </w:rPr>
        <w:t>/201</w:t>
      </w:r>
      <w:r w:rsidR="00583DA7">
        <w:rPr>
          <w:rFonts w:eastAsia="Arial Unicode MS"/>
          <w:b/>
          <w:kern w:val="1"/>
        </w:rPr>
        <w:t>8</w:t>
      </w:r>
      <w:r w:rsidRPr="00533618">
        <w:rPr>
          <w:rFonts w:eastAsia="Arial Unicode MS"/>
          <w:kern w:val="1"/>
        </w:rPr>
        <w:t>,</w:t>
      </w:r>
      <w:r w:rsidRPr="00533618">
        <w:rPr>
          <w:rFonts w:eastAsia="Arial Unicode MS"/>
          <w:bCs/>
          <w:iCs/>
          <w:kern w:val="1"/>
        </w:rPr>
        <w:t xml:space="preserve"> поштовао је обавезе које произлазе из важећих прописа о заштити на раду, запошљавању</w:t>
      </w:r>
      <w:r w:rsidRPr="00533618">
        <w:rPr>
          <w:rFonts w:eastAsia="Arial Unicode MS"/>
          <w:bCs/>
          <w:iCs/>
          <w:color w:val="000000"/>
          <w:kern w:val="1"/>
        </w:rPr>
        <w:t xml:space="preserve"> и условима рада, заштити животне средине и гарантујем да је ималац права интелектуалне својине.</w:t>
      </w: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0000"/>
          <w:kern w:val="1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0000"/>
          <w:kern w:val="1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2060"/>
          <w:kern w:val="1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2060"/>
          <w:kern w:val="1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0000"/>
          <w:kern w:val="1"/>
        </w:rPr>
      </w:pPr>
      <w:r w:rsidRPr="00533618">
        <w:rPr>
          <w:rFonts w:eastAsia="Arial Unicode MS"/>
          <w:bCs/>
          <w:iCs/>
          <w:color w:val="000000"/>
          <w:kern w:val="1"/>
        </w:rPr>
        <w:t xml:space="preserve">          Датум </w:t>
      </w:r>
      <w:r w:rsidRPr="00533618">
        <w:rPr>
          <w:rFonts w:eastAsia="Arial Unicode MS"/>
          <w:bCs/>
          <w:iCs/>
          <w:color w:val="000000"/>
          <w:kern w:val="1"/>
        </w:rPr>
        <w:tab/>
      </w:r>
      <w:r w:rsidRPr="00533618">
        <w:rPr>
          <w:rFonts w:eastAsia="Arial Unicode MS"/>
          <w:bCs/>
          <w:iCs/>
          <w:color w:val="000000"/>
          <w:kern w:val="1"/>
        </w:rPr>
        <w:tab/>
        <w:t xml:space="preserve">           Понуђач</w:t>
      </w: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0000"/>
          <w:kern w:val="1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0000"/>
          <w:kern w:val="1"/>
        </w:rPr>
      </w:pPr>
      <w:r w:rsidRPr="00533618">
        <w:rPr>
          <w:rFonts w:eastAsia="Arial Unicode MS"/>
          <w:bCs/>
          <w:iCs/>
          <w:color w:val="000000"/>
          <w:kern w:val="1"/>
        </w:rPr>
        <w:t>________________                        М.П.                                      __________________</w:t>
      </w:r>
    </w:p>
    <w:p w:rsidR="00533618" w:rsidRPr="00533618" w:rsidRDefault="00533618" w:rsidP="00533618">
      <w:pPr>
        <w:tabs>
          <w:tab w:val="left" w:pos="6028"/>
        </w:tabs>
        <w:autoSpaceDE w:val="0"/>
        <w:ind w:left="360"/>
        <w:rPr>
          <w:rFonts w:eastAsia="Arial Unicode MS"/>
          <w:bCs/>
          <w:iCs/>
          <w:color w:val="000000"/>
          <w:kern w:val="1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jc w:val="both"/>
        <w:rPr>
          <w:rFonts w:eastAsia="Arial Unicode MS"/>
          <w:bCs/>
          <w:i/>
          <w:iCs/>
          <w:kern w:val="1"/>
        </w:rPr>
      </w:pPr>
      <w:r w:rsidRPr="00533618">
        <w:rPr>
          <w:rFonts w:eastAsia="Arial Unicode MS"/>
          <w:b/>
          <w:bCs/>
          <w:i/>
          <w:iCs/>
          <w:kern w:val="1"/>
        </w:rPr>
        <w:t xml:space="preserve">Напомена: </w:t>
      </w:r>
      <w:r w:rsidRPr="00533618">
        <w:rPr>
          <w:rFonts w:eastAsia="Arial Unicode MS"/>
          <w:b/>
          <w:bCs/>
          <w:i/>
          <w:iCs/>
          <w:kern w:val="1"/>
          <w:u w:val="single"/>
        </w:rPr>
        <w:t>Уколико понуду подноси група понуђача,</w:t>
      </w:r>
      <w:r w:rsidRPr="00533618">
        <w:rPr>
          <w:rFonts w:eastAsia="Arial Unicode MS"/>
          <w:bCs/>
          <w:i/>
          <w:iCs/>
          <w:kern w:val="1"/>
        </w:rPr>
        <w:t xml:space="preserve"> Изјава мора бити потписана од стране овлашћеног лица сваког понуђача из групе понуђача и оверена печатом.</w:t>
      </w:r>
    </w:p>
    <w:p w:rsidR="00533618" w:rsidRPr="00533618" w:rsidRDefault="00533618" w:rsidP="00533618">
      <w:pPr>
        <w:tabs>
          <w:tab w:val="left" w:pos="6028"/>
        </w:tabs>
        <w:autoSpaceDE w:val="0"/>
        <w:jc w:val="both"/>
        <w:rPr>
          <w:rFonts w:eastAsia="Arial Unicode MS"/>
          <w:bCs/>
          <w:i/>
          <w:iCs/>
          <w:color w:val="FF0000"/>
          <w:kern w:val="1"/>
        </w:rPr>
      </w:pPr>
    </w:p>
    <w:p w:rsidR="00533618" w:rsidRPr="00533618" w:rsidRDefault="00533618" w:rsidP="00533618">
      <w:pPr>
        <w:tabs>
          <w:tab w:val="left" w:pos="6028"/>
        </w:tabs>
        <w:autoSpaceDE w:val="0"/>
        <w:jc w:val="both"/>
        <w:rPr>
          <w:rFonts w:eastAsia="Arial Unicode MS"/>
          <w:bCs/>
          <w:i/>
          <w:iCs/>
          <w:color w:val="FF0000"/>
          <w:kern w:val="1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533618">
      <w:pPr>
        <w:spacing w:line="100" w:lineRule="atLeast"/>
        <w:jc w:val="center"/>
        <w:rPr>
          <w:color w:val="000000"/>
          <w:kern w:val="1"/>
          <w:sz w:val="16"/>
          <w:szCs w:val="16"/>
        </w:rPr>
      </w:pPr>
    </w:p>
    <w:p w:rsidR="00533618" w:rsidRPr="00533618" w:rsidRDefault="00533618" w:rsidP="00146B5D"/>
    <w:sectPr w:rsidR="00533618" w:rsidRPr="00533618" w:rsidSect="00FB450A">
      <w:headerReference w:type="default" r:id="rId11"/>
      <w:footerReference w:type="default" r:id="rId12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DD6" w:rsidRDefault="002A6DD6">
      <w:r>
        <w:separator/>
      </w:r>
    </w:p>
  </w:endnote>
  <w:endnote w:type="continuationSeparator" w:id="0">
    <w:p w:rsidR="002A6DD6" w:rsidRDefault="002A6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Helvetica">
    <w:altName w:val="Courier New"/>
    <w:charset w:val="00"/>
    <w:family w:val="swiss"/>
    <w:pitch w:val="variable"/>
    <w:sig w:usb0="00000083" w:usb1="00000000" w:usb2="00000000" w:usb3="00000000" w:csb0="00000009" w:csb1="00000000"/>
  </w:font>
  <w:font w:name="TimesNewRomanPSMT">
    <w:altName w:val="Times New Roman"/>
    <w:charset w:val="EE"/>
    <w:family w:val="auto"/>
    <w:pitch w:val="variable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478"/>
      <w:gridCol w:w="764"/>
    </w:tblGrid>
    <w:tr w:rsidR="00FE2812" w:rsidRPr="002A3FC9" w:rsidTr="002150D2">
      <w:tc>
        <w:tcPr>
          <w:tcW w:w="8478" w:type="dxa"/>
          <w:tcBorders>
            <w:top w:val="single" w:sz="8" w:space="0" w:color="808080"/>
          </w:tcBorders>
          <w:shd w:val="clear" w:color="auto" w:fill="auto"/>
        </w:tcPr>
        <w:p w:rsidR="00FE2812" w:rsidRPr="002A3FC9" w:rsidRDefault="00FE2812" w:rsidP="007E75AC">
          <w:pPr>
            <w:suppressLineNumbers/>
            <w:tabs>
              <w:tab w:val="center" w:pos="4513"/>
              <w:tab w:val="right" w:pos="9026"/>
            </w:tabs>
            <w:spacing w:line="100" w:lineRule="atLeast"/>
            <w:rPr>
              <w:rFonts w:eastAsia="Arial Unicode MS"/>
              <w:bCs/>
              <w:i/>
              <w:kern w:val="1"/>
              <w:sz w:val="22"/>
              <w:szCs w:val="22"/>
            </w:rPr>
          </w:pPr>
          <w:r w:rsidRPr="00B973FF">
            <w:rPr>
              <w:rFonts w:eastAsia="Arial Unicode MS"/>
              <w:i/>
              <w:kern w:val="1"/>
              <w:sz w:val="22"/>
              <w:szCs w:val="22"/>
            </w:rPr>
            <w:t>ЈН</w:t>
          </w:r>
          <w:r>
            <w:rPr>
              <w:rFonts w:eastAsia="Arial Unicode MS"/>
              <w:i/>
              <w:kern w:val="1"/>
              <w:sz w:val="22"/>
              <w:szCs w:val="22"/>
            </w:rPr>
            <w:t>1.3.9</w:t>
          </w:r>
          <w:r w:rsidRPr="00CB0119">
            <w:rPr>
              <w:rFonts w:eastAsia="Arial Unicode MS"/>
              <w:i/>
              <w:kern w:val="1"/>
              <w:sz w:val="22"/>
              <w:szCs w:val="22"/>
            </w:rPr>
            <w:t>/201</w:t>
          </w:r>
          <w:r>
            <w:rPr>
              <w:rFonts w:eastAsia="Arial Unicode MS"/>
              <w:i/>
              <w:kern w:val="1"/>
              <w:sz w:val="22"/>
              <w:szCs w:val="22"/>
            </w:rPr>
            <w:t>8</w:t>
          </w:r>
          <w:r w:rsidRPr="002A3FC9">
            <w:rPr>
              <w:rFonts w:eastAsia="Arial Unicode MS"/>
              <w:i/>
              <w:color w:val="000000"/>
              <w:kern w:val="1"/>
              <w:sz w:val="22"/>
              <w:szCs w:val="22"/>
            </w:rPr>
            <w:t xml:space="preserve">- </w:t>
          </w:r>
          <w:r w:rsidRPr="00A362C8">
            <w:rPr>
              <w:rFonts w:eastAsia="Arial Unicode MS"/>
              <w:i/>
              <w:color w:val="000000"/>
              <w:kern w:val="1"/>
              <w:sz w:val="22"/>
              <w:szCs w:val="22"/>
            </w:rPr>
            <w:t>Набавка и испорука камене јаловине</w:t>
          </w:r>
        </w:p>
      </w:tc>
      <w:tc>
        <w:tcPr>
          <w:tcW w:w="764" w:type="dxa"/>
          <w:tcBorders>
            <w:top w:val="single" w:sz="8" w:space="0" w:color="808080"/>
            <w:left w:val="single" w:sz="8" w:space="0" w:color="808080"/>
          </w:tcBorders>
          <w:shd w:val="clear" w:color="auto" w:fill="auto"/>
        </w:tcPr>
        <w:p w:rsidR="00FE2812" w:rsidRPr="002A3FC9" w:rsidRDefault="00EB4DA2" w:rsidP="002A3FC9">
          <w:pPr>
            <w:suppressLineNumbers/>
            <w:tabs>
              <w:tab w:val="center" w:pos="4513"/>
              <w:tab w:val="right" w:pos="9026"/>
            </w:tabs>
            <w:spacing w:line="100" w:lineRule="atLeast"/>
            <w:rPr>
              <w:rFonts w:eastAsia="Arial Unicode MS"/>
              <w:i/>
              <w:kern w:val="1"/>
            </w:rPr>
          </w:pPr>
          <w:r w:rsidRPr="002A3FC9">
            <w:rPr>
              <w:rFonts w:eastAsia="Arial Unicode MS"/>
              <w:b/>
              <w:bCs/>
              <w:i/>
              <w:kern w:val="1"/>
            </w:rPr>
            <w:fldChar w:fldCharType="begin"/>
          </w:r>
          <w:r w:rsidR="00FE2812" w:rsidRPr="002A3FC9">
            <w:rPr>
              <w:rFonts w:eastAsia="Arial Unicode MS"/>
              <w:b/>
              <w:bCs/>
              <w:i/>
              <w:kern w:val="1"/>
            </w:rPr>
            <w:instrText xml:space="preserve"> PAGE </w:instrText>
          </w:r>
          <w:r w:rsidRPr="002A3FC9">
            <w:rPr>
              <w:rFonts w:eastAsia="Arial Unicode MS"/>
              <w:b/>
              <w:bCs/>
              <w:i/>
              <w:kern w:val="1"/>
            </w:rPr>
            <w:fldChar w:fldCharType="separate"/>
          </w:r>
          <w:r w:rsidR="00A87821">
            <w:rPr>
              <w:rFonts w:eastAsia="Arial Unicode MS"/>
              <w:b/>
              <w:bCs/>
              <w:i/>
              <w:noProof/>
              <w:kern w:val="1"/>
            </w:rPr>
            <w:t>1</w:t>
          </w:r>
          <w:r w:rsidRPr="002A3FC9">
            <w:rPr>
              <w:rFonts w:eastAsia="Arial Unicode MS"/>
              <w:b/>
              <w:bCs/>
              <w:i/>
              <w:kern w:val="1"/>
            </w:rPr>
            <w:fldChar w:fldCharType="end"/>
          </w:r>
          <w:r w:rsidR="00FE2812" w:rsidRPr="002A3FC9">
            <w:rPr>
              <w:rFonts w:eastAsia="Arial Unicode MS"/>
              <w:i/>
              <w:kern w:val="1"/>
            </w:rPr>
            <w:t>/</w:t>
          </w:r>
          <w:r w:rsidRPr="002A3FC9">
            <w:rPr>
              <w:rFonts w:eastAsia="Arial Unicode MS"/>
              <w:b/>
              <w:bCs/>
              <w:i/>
              <w:kern w:val="1"/>
            </w:rPr>
            <w:fldChar w:fldCharType="begin"/>
          </w:r>
          <w:r w:rsidR="00FE2812" w:rsidRPr="002A3FC9">
            <w:rPr>
              <w:rFonts w:eastAsia="Arial Unicode MS"/>
              <w:b/>
              <w:bCs/>
              <w:i/>
              <w:kern w:val="1"/>
            </w:rPr>
            <w:instrText xml:space="preserve"> NUMPAGES \*Arabic </w:instrText>
          </w:r>
          <w:r w:rsidRPr="002A3FC9">
            <w:rPr>
              <w:rFonts w:eastAsia="Arial Unicode MS"/>
              <w:b/>
              <w:bCs/>
              <w:i/>
              <w:kern w:val="1"/>
            </w:rPr>
            <w:fldChar w:fldCharType="separate"/>
          </w:r>
          <w:r w:rsidR="00A87821">
            <w:rPr>
              <w:rFonts w:eastAsia="Arial Unicode MS"/>
              <w:b/>
              <w:bCs/>
              <w:i/>
              <w:noProof/>
              <w:kern w:val="1"/>
            </w:rPr>
            <w:t>23</w:t>
          </w:r>
          <w:r w:rsidRPr="002A3FC9">
            <w:rPr>
              <w:rFonts w:eastAsia="Arial Unicode MS"/>
              <w:b/>
              <w:bCs/>
              <w:i/>
              <w:kern w:val="1"/>
            </w:rPr>
            <w:fldChar w:fldCharType="end"/>
          </w:r>
        </w:p>
      </w:tc>
    </w:tr>
  </w:tbl>
  <w:p w:rsidR="00FE2812" w:rsidRPr="002A296E" w:rsidRDefault="00FE2812" w:rsidP="00650DBA">
    <w:pPr>
      <w:pStyle w:val="Footer"/>
      <w:ind w:right="360"/>
      <w:rPr>
        <w:rFonts w:ascii="Times New Roman" w:hAnsi="Times New Roman"/>
        <w:i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478"/>
      <w:gridCol w:w="764"/>
    </w:tblGrid>
    <w:tr w:rsidR="00FE2812" w:rsidRPr="002A3FC9" w:rsidTr="005B7D35">
      <w:tc>
        <w:tcPr>
          <w:tcW w:w="8478" w:type="dxa"/>
          <w:tcBorders>
            <w:top w:val="single" w:sz="8" w:space="0" w:color="808080"/>
          </w:tcBorders>
          <w:shd w:val="clear" w:color="auto" w:fill="auto"/>
        </w:tcPr>
        <w:p w:rsidR="00FE2812" w:rsidRPr="002A3FC9" w:rsidRDefault="00FE2812" w:rsidP="005B7D35">
          <w:pPr>
            <w:suppressLineNumbers/>
            <w:tabs>
              <w:tab w:val="center" w:pos="4513"/>
              <w:tab w:val="right" w:pos="9026"/>
            </w:tabs>
            <w:spacing w:line="100" w:lineRule="atLeast"/>
            <w:rPr>
              <w:rFonts w:eastAsia="Arial Unicode MS"/>
              <w:bCs/>
              <w:i/>
              <w:kern w:val="1"/>
              <w:sz w:val="22"/>
              <w:szCs w:val="22"/>
            </w:rPr>
          </w:pPr>
          <w:r>
            <w:rPr>
              <w:rFonts w:eastAsia="Arial Unicode MS"/>
              <w:i/>
              <w:kern w:val="1"/>
              <w:sz w:val="22"/>
              <w:szCs w:val="22"/>
            </w:rPr>
            <w:t>ЈН1.3.9/2018</w:t>
          </w:r>
          <w:r w:rsidRPr="00AC35E8">
            <w:rPr>
              <w:rFonts w:eastAsia="Arial Unicode MS"/>
              <w:i/>
              <w:kern w:val="1"/>
              <w:sz w:val="22"/>
              <w:szCs w:val="22"/>
            </w:rPr>
            <w:t xml:space="preserve">- </w:t>
          </w:r>
          <w:r w:rsidRPr="00A362C8">
            <w:rPr>
              <w:rFonts w:eastAsia="Arial Unicode MS"/>
              <w:i/>
              <w:kern w:val="1"/>
              <w:sz w:val="22"/>
              <w:szCs w:val="22"/>
            </w:rPr>
            <w:t>Набавка и испорука камене јаловине</w:t>
          </w:r>
        </w:p>
      </w:tc>
      <w:tc>
        <w:tcPr>
          <w:tcW w:w="764" w:type="dxa"/>
          <w:tcBorders>
            <w:top w:val="single" w:sz="8" w:space="0" w:color="808080"/>
            <w:left w:val="single" w:sz="8" w:space="0" w:color="808080"/>
          </w:tcBorders>
          <w:shd w:val="clear" w:color="auto" w:fill="auto"/>
        </w:tcPr>
        <w:p w:rsidR="00FE2812" w:rsidRPr="002A3FC9" w:rsidRDefault="00EB4DA2" w:rsidP="005B7D35">
          <w:pPr>
            <w:suppressLineNumbers/>
            <w:tabs>
              <w:tab w:val="center" w:pos="4513"/>
              <w:tab w:val="right" w:pos="9026"/>
            </w:tabs>
            <w:spacing w:line="100" w:lineRule="atLeast"/>
            <w:rPr>
              <w:rFonts w:eastAsia="Arial Unicode MS"/>
              <w:i/>
              <w:kern w:val="1"/>
            </w:rPr>
          </w:pPr>
          <w:r w:rsidRPr="002A3FC9">
            <w:rPr>
              <w:rFonts w:eastAsia="Arial Unicode MS"/>
              <w:b/>
              <w:bCs/>
              <w:i/>
              <w:kern w:val="1"/>
            </w:rPr>
            <w:fldChar w:fldCharType="begin"/>
          </w:r>
          <w:r w:rsidR="00FE2812" w:rsidRPr="002A3FC9">
            <w:rPr>
              <w:rFonts w:eastAsia="Arial Unicode MS"/>
              <w:b/>
              <w:bCs/>
              <w:i/>
              <w:kern w:val="1"/>
            </w:rPr>
            <w:instrText xml:space="preserve"> PAGE </w:instrText>
          </w:r>
          <w:r w:rsidRPr="002A3FC9">
            <w:rPr>
              <w:rFonts w:eastAsia="Arial Unicode MS"/>
              <w:b/>
              <w:bCs/>
              <w:i/>
              <w:kern w:val="1"/>
            </w:rPr>
            <w:fldChar w:fldCharType="separate"/>
          </w:r>
          <w:r w:rsidR="00A87821">
            <w:rPr>
              <w:rFonts w:eastAsia="Arial Unicode MS"/>
              <w:b/>
              <w:bCs/>
              <w:i/>
              <w:noProof/>
              <w:kern w:val="1"/>
            </w:rPr>
            <w:t>23</w:t>
          </w:r>
          <w:r w:rsidRPr="002A3FC9">
            <w:rPr>
              <w:rFonts w:eastAsia="Arial Unicode MS"/>
              <w:b/>
              <w:bCs/>
              <w:i/>
              <w:kern w:val="1"/>
            </w:rPr>
            <w:fldChar w:fldCharType="end"/>
          </w:r>
          <w:r w:rsidR="00FE2812" w:rsidRPr="002A3FC9">
            <w:rPr>
              <w:rFonts w:eastAsia="Arial Unicode MS"/>
              <w:i/>
              <w:kern w:val="1"/>
            </w:rPr>
            <w:t>/</w:t>
          </w:r>
          <w:r w:rsidRPr="002A3FC9">
            <w:rPr>
              <w:rFonts w:eastAsia="Arial Unicode MS"/>
              <w:b/>
              <w:bCs/>
              <w:i/>
              <w:kern w:val="1"/>
            </w:rPr>
            <w:fldChar w:fldCharType="begin"/>
          </w:r>
          <w:r w:rsidR="00FE2812" w:rsidRPr="002A3FC9">
            <w:rPr>
              <w:rFonts w:eastAsia="Arial Unicode MS"/>
              <w:b/>
              <w:bCs/>
              <w:i/>
              <w:kern w:val="1"/>
            </w:rPr>
            <w:instrText xml:space="preserve"> NUMPAGES \*Arabic </w:instrText>
          </w:r>
          <w:r w:rsidRPr="002A3FC9">
            <w:rPr>
              <w:rFonts w:eastAsia="Arial Unicode MS"/>
              <w:b/>
              <w:bCs/>
              <w:i/>
              <w:kern w:val="1"/>
            </w:rPr>
            <w:fldChar w:fldCharType="separate"/>
          </w:r>
          <w:r w:rsidR="00A87821">
            <w:rPr>
              <w:rFonts w:eastAsia="Arial Unicode MS"/>
              <w:b/>
              <w:bCs/>
              <w:i/>
              <w:noProof/>
              <w:kern w:val="1"/>
            </w:rPr>
            <w:t>23</w:t>
          </w:r>
          <w:r w:rsidRPr="002A3FC9">
            <w:rPr>
              <w:rFonts w:eastAsia="Arial Unicode MS"/>
              <w:b/>
              <w:bCs/>
              <w:i/>
              <w:kern w:val="1"/>
            </w:rPr>
            <w:fldChar w:fldCharType="end"/>
          </w:r>
        </w:p>
      </w:tc>
    </w:tr>
  </w:tbl>
  <w:p w:rsidR="00FE2812" w:rsidRPr="00525FC8" w:rsidRDefault="00FE2812" w:rsidP="005E16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DD6" w:rsidRDefault="002A6DD6">
      <w:r>
        <w:separator/>
      </w:r>
    </w:p>
  </w:footnote>
  <w:footnote w:type="continuationSeparator" w:id="0">
    <w:p w:rsidR="002A6DD6" w:rsidRDefault="002A6D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812" w:rsidRDefault="00FE2812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i/>
        <w:sz w:val="28"/>
        <w:szCs w:val="28"/>
      </w:rPr>
      <w:t>Општина</w:t>
    </w:r>
    <w:r w:rsidRPr="000B4B51">
      <w:rPr>
        <w:i/>
        <w:sz w:val="28"/>
        <w:szCs w:val="28"/>
      </w:rPr>
      <w:t xml:space="preserve"> Нова Варош</w:t>
    </w:r>
  </w:p>
  <w:p w:rsidR="00FE2812" w:rsidRDefault="00FE281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sz w:val="28"/>
        <w:szCs w:val="28"/>
      </w:rPr>
      <w:alias w:val="Title"/>
      <w:id w:val="77738743"/>
      <w:placeholder>
        <w:docPart w:val="CCC51660FD88490AA8D4E255FA96A2E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E2812" w:rsidRDefault="00FE2812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i/>
            <w:sz w:val="28"/>
            <w:szCs w:val="28"/>
          </w:rPr>
          <w:t>Општина</w:t>
        </w:r>
        <w:r w:rsidRPr="00A53B19">
          <w:rPr>
            <w:i/>
            <w:sz w:val="28"/>
            <w:szCs w:val="28"/>
          </w:rPr>
          <w:t xml:space="preserve"> Нова Варош</w:t>
        </w:r>
      </w:p>
    </w:sdtContent>
  </w:sdt>
  <w:p w:rsidR="00FE2812" w:rsidRDefault="00FE281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724C8"/>
    <w:multiLevelType w:val="hybridMultilevel"/>
    <w:tmpl w:val="22FFFD71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3"/>
    <w:multiLevelType w:val="singleLevel"/>
    <w:tmpl w:val="00000003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4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</w:abstractNum>
  <w:abstractNum w:abstractNumId="5">
    <w:nsid w:val="00000005"/>
    <w:multiLevelType w:val="singleLevel"/>
    <w:tmpl w:val="00000005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6">
    <w:nsid w:val="00000006"/>
    <w:multiLevelType w:val="singleLevel"/>
    <w:tmpl w:val="00000006"/>
    <w:name w:val="WW8Num8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7">
    <w:nsid w:val="00000007"/>
    <w:multiLevelType w:val="multilevel"/>
    <w:tmpl w:val="00000007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A"/>
    <w:multiLevelType w:val="multilevel"/>
    <w:tmpl w:val="0000000A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B"/>
    <w:multiLevelType w:val="multilevel"/>
    <w:tmpl w:val="0000000B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>
    <w:nsid w:val="0000000C"/>
    <w:multiLevelType w:val="multilevel"/>
    <w:tmpl w:val="0000000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>
    <w:nsid w:val="073C2ADD"/>
    <w:multiLevelType w:val="hybridMultilevel"/>
    <w:tmpl w:val="5854FBB6"/>
    <w:lvl w:ilvl="0" w:tplc="04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C52A53DC">
      <w:start w:val="1"/>
      <w:numFmt w:val="decimal"/>
      <w:lvlText w:val="%2."/>
      <w:lvlJc w:val="left"/>
      <w:pPr>
        <w:tabs>
          <w:tab w:val="num" w:pos="2150"/>
        </w:tabs>
        <w:ind w:left="215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4">
    <w:nsid w:val="08BC3259"/>
    <w:multiLevelType w:val="hybridMultilevel"/>
    <w:tmpl w:val="B14E8FDA"/>
    <w:lvl w:ilvl="0" w:tplc="08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9F24B8"/>
    <w:multiLevelType w:val="hybridMultilevel"/>
    <w:tmpl w:val="3028F42E"/>
    <w:lvl w:ilvl="0" w:tplc="E0DCF1B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1E0024F"/>
    <w:multiLevelType w:val="hybridMultilevel"/>
    <w:tmpl w:val="093EE66E"/>
    <w:lvl w:ilvl="0" w:tplc="A59A7E1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8C7378"/>
    <w:multiLevelType w:val="hybridMultilevel"/>
    <w:tmpl w:val="4A4A53B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485DEC"/>
    <w:multiLevelType w:val="hybridMultilevel"/>
    <w:tmpl w:val="76DEB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835224"/>
    <w:multiLevelType w:val="hybridMultilevel"/>
    <w:tmpl w:val="F702B8B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>
    <w:nsid w:val="2D973A46"/>
    <w:multiLevelType w:val="hybridMultilevel"/>
    <w:tmpl w:val="810E6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BF489C"/>
    <w:multiLevelType w:val="hybridMultilevel"/>
    <w:tmpl w:val="6C9C3A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6C0316"/>
    <w:multiLevelType w:val="hybridMultilevel"/>
    <w:tmpl w:val="32B24470"/>
    <w:lvl w:ilvl="0" w:tplc="04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23">
    <w:nsid w:val="437220B4"/>
    <w:multiLevelType w:val="hybridMultilevel"/>
    <w:tmpl w:val="BE3A6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070980"/>
    <w:multiLevelType w:val="hybridMultilevel"/>
    <w:tmpl w:val="669A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1258D8"/>
    <w:multiLevelType w:val="multilevel"/>
    <w:tmpl w:val="36468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56292807"/>
    <w:multiLevelType w:val="hybridMultilevel"/>
    <w:tmpl w:val="D17E69BC"/>
    <w:lvl w:ilvl="0" w:tplc="EBC6B48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52E0CE38">
      <w:numFmt w:val="none"/>
      <w:lvlText w:val=""/>
      <w:lvlJc w:val="left"/>
      <w:pPr>
        <w:tabs>
          <w:tab w:val="num" w:pos="360"/>
        </w:tabs>
      </w:pPr>
    </w:lvl>
    <w:lvl w:ilvl="2" w:tplc="B20E5148">
      <w:numFmt w:val="none"/>
      <w:lvlText w:val=""/>
      <w:lvlJc w:val="left"/>
      <w:pPr>
        <w:tabs>
          <w:tab w:val="num" w:pos="360"/>
        </w:tabs>
      </w:pPr>
    </w:lvl>
    <w:lvl w:ilvl="3" w:tplc="918052C2">
      <w:numFmt w:val="none"/>
      <w:lvlText w:val=""/>
      <w:lvlJc w:val="left"/>
      <w:pPr>
        <w:tabs>
          <w:tab w:val="num" w:pos="360"/>
        </w:tabs>
      </w:pPr>
    </w:lvl>
    <w:lvl w:ilvl="4" w:tplc="4C7C97CE">
      <w:numFmt w:val="none"/>
      <w:lvlText w:val=""/>
      <w:lvlJc w:val="left"/>
      <w:pPr>
        <w:tabs>
          <w:tab w:val="num" w:pos="360"/>
        </w:tabs>
      </w:pPr>
    </w:lvl>
    <w:lvl w:ilvl="5" w:tplc="24F2CB1E">
      <w:numFmt w:val="none"/>
      <w:lvlText w:val=""/>
      <w:lvlJc w:val="left"/>
      <w:pPr>
        <w:tabs>
          <w:tab w:val="num" w:pos="360"/>
        </w:tabs>
      </w:pPr>
    </w:lvl>
    <w:lvl w:ilvl="6" w:tplc="DC5648F4">
      <w:numFmt w:val="none"/>
      <w:lvlText w:val=""/>
      <w:lvlJc w:val="left"/>
      <w:pPr>
        <w:tabs>
          <w:tab w:val="num" w:pos="360"/>
        </w:tabs>
      </w:pPr>
    </w:lvl>
    <w:lvl w:ilvl="7" w:tplc="48D6CBB8">
      <w:numFmt w:val="none"/>
      <w:lvlText w:val=""/>
      <w:lvlJc w:val="left"/>
      <w:pPr>
        <w:tabs>
          <w:tab w:val="num" w:pos="360"/>
        </w:tabs>
      </w:pPr>
    </w:lvl>
    <w:lvl w:ilvl="8" w:tplc="CA886F44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28">
    <w:nsid w:val="58B27CD3"/>
    <w:multiLevelType w:val="hybridMultilevel"/>
    <w:tmpl w:val="69FC503A"/>
    <w:lvl w:ilvl="0" w:tplc="04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29">
    <w:nsid w:val="590A0BAA"/>
    <w:multiLevelType w:val="hybridMultilevel"/>
    <w:tmpl w:val="13447E84"/>
    <w:lvl w:ilvl="0" w:tplc="543C14D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523F48"/>
    <w:multiLevelType w:val="multilevel"/>
    <w:tmpl w:val="2B4C529C"/>
    <w:lvl w:ilvl="0">
      <w:start w:val="1"/>
      <w:numFmt w:val="upperRoman"/>
      <w:lvlText w:val="%1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2."/>
      <w:lvlJc w:val="right"/>
      <w:pPr>
        <w:tabs>
          <w:tab w:val="num" w:pos="1134"/>
        </w:tabs>
        <w:ind w:left="1134" w:hanging="227"/>
      </w:pPr>
      <w:rPr>
        <w:rFonts w:ascii="Times New Roman" w:hAnsi="Times New Roman" w:hint="default"/>
        <w:b w:val="0"/>
        <w:i w:val="0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1021" w:hanging="301"/>
      </w:pPr>
      <w:rPr>
        <w:rFonts w:hint="default"/>
      </w:rPr>
    </w:lvl>
    <w:lvl w:ilvl="3">
      <w:start w:val="1"/>
      <w:numFmt w:val="decimal"/>
      <w:lvlText w:val="%1%2.%3.%4."/>
      <w:lvlJc w:val="left"/>
      <w:pPr>
        <w:tabs>
          <w:tab w:val="num" w:pos="1440"/>
        </w:tabs>
        <w:ind w:left="1021" w:hanging="3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636140BC"/>
    <w:multiLevelType w:val="hybridMultilevel"/>
    <w:tmpl w:val="54582F7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DF7916"/>
    <w:multiLevelType w:val="multilevel"/>
    <w:tmpl w:val="5FF0D1CE"/>
    <w:lvl w:ilvl="0">
      <w:start w:val="1"/>
      <w:numFmt w:val="decimal"/>
      <w:lvlText w:val="4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4.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3">
    <w:nsid w:val="68AF5E1C"/>
    <w:multiLevelType w:val="hybridMultilevel"/>
    <w:tmpl w:val="7026D30C"/>
    <w:lvl w:ilvl="0" w:tplc="04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34">
    <w:nsid w:val="693318B9"/>
    <w:multiLevelType w:val="hybridMultilevel"/>
    <w:tmpl w:val="CEC882FA"/>
    <w:lvl w:ilvl="0" w:tplc="04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35">
    <w:nsid w:val="6A33014F"/>
    <w:multiLevelType w:val="hybridMultilevel"/>
    <w:tmpl w:val="7360B160"/>
    <w:lvl w:ilvl="0" w:tplc="08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AB6EB5"/>
    <w:multiLevelType w:val="hybridMultilevel"/>
    <w:tmpl w:val="C3E2320C"/>
    <w:lvl w:ilvl="0" w:tplc="040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37">
    <w:nsid w:val="73067807"/>
    <w:multiLevelType w:val="hybridMultilevel"/>
    <w:tmpl w:val="82CA230E"/>
    <w:lvl w:ilvl="0" w:tplc="7626EFA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1858ED"/>
    <w:multiLevelType w:val="hybridMultilevel"/>
    <w:tmpl w:val="A20AC636"/>
    <w:lvl w:ilvl="0" w:tplc="A96AF132">
      <w:start w:val="2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8553C1"/>
    <w:multiLevelType w:val="hybridMultilevel"/>
    <w:tmpl w:val="A22282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8B34304"/>
    <w:multiLevelType w:val="hybridMultilevel"/>
    <w:tmpl w:val="6D66405A"/>
    <w:lvl w:ilvl="0" w:tplc="D464AA86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C72B8E"/>
    <w:multiLevelType w:val="hybridMultilevel"/>
    <w:tmpl w:val="E46E00EC"/>
    <w:lvl w:ilvl="0" w:tplc="D2A2062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3A9280A2">
      <w:numFmt w:val="none"/>
      <w:lvlText w:val=""/>
      <w:lvlJc w:val="left"/>
      <w:pPr>
        <w:tabs>
          <w:tab w:val="num" w:pos="360"/>
        </w:tabs>
      </w:pPr>
    </w:lvl>
    <w:lvl w:ilvl="2" w:tplc="506EF42C">
      <w:numFmt w:val="none"/>
      <w:lvlText w:val=""/>
      <w:lvlJc w:val="left"/>
      <w:pPr>
        <w:tabs>
          <w:tab w:val="num" w:pos="360"/>
        </w:tabs>
      </w:pPr>
    </w:lvl>
    <w:lvl w:ilvl="3" w:tplc="F676A104">
      <w:numFmt w:val="none"/>
      <w:lvlText w:val=""/>
      <w:lvlJc w:val="left"/>
      <w:pPr>
        <w:tabs>
          <w:tab w:val="num" w:pos="360"/>
        </w:tabs>
      </w:pPr>
    </w:lvl>
    <w:lvl w:ilvl="4" w:tplc="BE4E4E10">
      <w:numFmt w:val="none"/>
      <w:lvlText w:val=""/>
      <w:lvlJc w:val="left"/>
      <w:pPr>
        <w:tabs>
          <w:tab w:val="num" w:pos="360"/>
        </w:tabs>
      </w:pPr>
    </w:lvl>
    <w:lvl w:ilvl="5" w:tplc="4C0CBEE4">
      <w:numFmt w:val="none"/>
      <w:lvlText w:val=""/>
      <w:lvlJc w:val="left"/>
      <w:pPr>
        <w:tabs>
          <w:tab w:val="num" w:pos="360"/>
        </w:tabs>
      </w:pPr>
    </w:lvl>
    <w:lvl w:ilvl="6" w:tplc="B96CD5D4">
      <w:numFmt w:val="none"/>
      <w:lvlText w:val=""/>
      <w:lvlJc w:val="left"/>
      <w:pPr>
        <w:tabs>
          <w:tab w:val="num" w:pos="360"/>
        </w:tabs>
      </w:pPr>
    </w:lvl>
    <w:lvl w:ilvl="7" w:tplc="BB3C8DD2">
      <w:numFmt w:val="none"/>
      <w:lvlText w:val=""/>
      <w:lvlJc w:val="left"/>
      <w:pPr>
        <w:tabs>
          <w:tab w:val="num" w:pos="360"/>
        </w:tabs>
      </w:pPr>
    </w:lvl>
    <w:lvl w:ilvl="8" w:tplc="1E3C3922">
      <w:numFmt w:val="none"/>
      <w:lvlText w:val=""/>
      <w:lvlJc w:val="left"/>
      <w:pPr>
        <w:tabs>
          <w:tab w:val="num" w:pos="360"/>
        </w:tabs>
      </w:pPr>
    </w:lvl>
  </w:abstractNum>
  <w:abstractNum w:abstractNumId="42">
    <w:nsid w:val="7D9E60C5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9"/>
  </w:num>
  <w:num w:numId="14">
    <w:abstractNumId w:val="21"/>
  </w:num>
  <w:num w:numId="15">
    <w:abstractNumId w:val="30"/>
  </w:num>
  <w:num w:numId="16">
    <w:abstractNumId w:val="26"/>
  </w:num>
  <w:num w:numId="17">
    <w:abstractNumId w:val="42"/>
  </w:num>
  <w:num w:numId="18">
    <w:abstractNumId w:val="28"/>
  </w:num>
  <w:num w:numId="19">
    <w:abstractNumId w:val="33"/>
  </w:num>
  <w:num w:numId="20">
    <w:abstractNumId w:val="39"/>
  </w:num>
  <w:num w:numId="21">
    <w:abstractNumId w:val="34"/>
  </w:num>
  <w:num w:numId="22">
    <w:abstractNumId w:val="13"/>
  </w:num>
  <w:num w:numId="23">
    <w:abstractNumId w:val="32"/>
  </w:num>
  <w:num w:numId="24">
    <w:abstractNumId w:val="36"/>
  </w:num>
  <w:num w:numId="25">
    <w:abstractNumId w:val="22"/>
  </w:num>
  <w:num w:numId="26">
    <w:abstractNumId w:val="41"/>
  </w:num>
  <w:num w:numId="27">
    <w:abstractNumId w:val="25"/>
  </w:num>
  <w:num w:numId="28">
    <w:abstractNumId w:val="16"/>
  </w:num>
  <w:num w:numId="29">
    <w:abstractNumId w:val="0"/>
  </w:num>
  <w:num w:numId="30">
    <w:abstractNumId w:val="37"/>
  </w:num>
  <w:num w:numId="31">
    <w:abstractNumId w:val="29"/>
  </w:num>
  <w:num w:numId="32">
    <w:abstractNumId w:val="17"/>
  </w:num>
  <w:num w:numId="33">
    <w:abstractNumId w:val="23"/>
  </w:num>
  <w:num w:numId="34">
    <w:abstractNumId w:val="24"/>
  </w:num>
  <w:num w:numId="35">
    <w:abstractNumId w:val="27"/>
  </w:num>
  <w:num w:numId="36">
    <w:abstractNumId w:val="18"/>
  </w:num>
  <w:num w:numId="37">
    <w:abstractNumId w:val="20"/>
  </w:num>
  <w:num w:numId="38">
    <w:abstractNumId w:val="38"/>
  </w:num>
  <w:num w:numId="39">
    <w:abstractNumId w:val="35"/>
  </w:num>
  <w:num w:numId="40">
    <w:abstractNumId w:val="14"/>
  </w:num>
  <w:num w:numId="41">
    <w:abstractNumId w:val="15"/>
  </w:num>
  <w:num w:numId="42">
    <w:abstractNumId w:val="40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0000"/>
  <w:defaultTabStop w:val="708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E3083"/>
    <w:rsid w:val="00001299"/>
    <w:rsid w:val="00001FE2"/>
    <w:rsid w:val="00003902"/>
    <w:rsid w:val="00003D0F"/>
    <w:rsid w:val="00003F2B"/>
    <w:rsid w:val="00004699"/>
    <w:rsid w:val="000048CF"/>
    <w:rsid w:val="00006BEC"/>
    <w:rsid w:val="00010B36"/>
    <w:rsid w:val="00012BD3"/>
    <w:rsid w:val="00015D27"/>
    <w:rsid w:val="00020304"/>
    <w:rsid w:val="0002268C"/>
    <w:rsid w:val="00023C55"/>
    <w:rsid w:val="00027474"/>
    <w:rsid w:val="000301D7"/>
    <w:rsid w:val="00032B9E"/>
    <w:rsid w:val="00033069"/>
    <w:rsid w:val="00034D8A"/>
    <w:rsid w:val="00034FE0"/>
    <w:rsid w:val="00036D0B"/>
    <w:rsid w:val="00042E29"/>
    <w:rsid w:val="00045403"/>
    <w:rsid w:val="000454A7"/>
    <w:rsid w:val="000459C5"/>
    <w:rsid w:val="00052E1E"/>
    <w:rsid w:val="00053BF1"/>
    <w:rsid w:val="00054816"/>
    <w:rsid w:val="00056845"/>
    <w:rsid w:val="00056B3E"/>
    <w:rsid w:val="00056C98"/>
    <w:rsid w:val="00060B26"/>
    <w:rsid w:val="00062ADE"/>
    <w:rsid w:val="00063283"/>
    <w:rsid w:val="00064A19"/>
    <w:rsid w:val="00066E13"/>
    <w:rsid w:val="00066E84"/>
    <w:rsid w:val="00067CF7"/>
    <w:rsid w:val="00073A31"/>
    <w:rsid w:val="00077AC1"/>
    <w:rsid w:val="000800FC"/>
    <w:rsid w:val="000813ED"/>
    <w:rsid w:val="0008196E"/>
    <w:rsid w:val="0008390A"/>
    <w:rsid w:val="00085766"/>
    <w:rsid w:val="00085DFA"/>
    <w:rsid w:val="00086AA6"/>
    <w:rsid w:val="00091319"/>
    <w:rsid w:val="00091F12"/>
    <w:rsid w:val="000937DA"/>
    <w:rsid w:val="000A2032"/>
    <w:rsid w:val="000A2330"/>
    <w:rsid w:val="000A3280"/>
    <w:rsid w:val="000A393A"/>
    <w:rsid w:val="000A6790"/>
    <w:rsid w:val="000A6BF4"/>
    <w:rsid w:val="000B072D"/>
    <w:rsid w:val="000B0D9B"/>
    <w:rsid w:val="000B1856"/>
    <w:rsid w:val="000B4B51"/>
    <w:rsid w:val="000B543B"/>
    <w:rsid w:val="000B5F41"/>
    <w:rsid w:val="000B7259"/>
    <w:rsid w:val="000C0D8C"/>
    <w:rsid w:val="000D18CA"/>
    <w:rsid w:val="000D1B2C"/>
    <w:rsid w:val="000D2A89"/>
    <w:rsid w:val="000D3329"/>
    <w:rsid w:val="000D4E1C"/>
    <w:rsid w:val="000E02EB"/>
    <w:rsid w:val="000E0F51"/>
    <w:rsid w:val="000E0FFE"/>
    <w:rsid w:val="000E418D"/>
    <w:rsid w:val="000E4AAD"/>
    <w:rsid w:val="000E6C37"/>
    <w:rsid w:val="000E7368"/>
    <w:rsid w:val="000E7547"/>
    <w:rsid w:val="000F6588"/>
    <w:rsid w:val="00101EAA"/>
    <w:rsid w:val="0010244B"/>
    <w:rsid w:val="001048E2"/>
    <w:rsid w:val="001050BE"/>
    <w:rsid w:val="001079E9"/>
    <w:rsid w:val="00107A24"/>
    <w:rsid w:val="00110FB4"/>
    <w:rsid w:val="00113424"/>
    <w:rsid w:val="00114431"/>
    <w:rsid w:val="0011491E"/>
    <w:rsid w:val="00115862"/>
    <w:rsid w:val="001216C5"/>
    <w:rsid w:val="00123D50"/>
    <w:rsid w:val="00124025"/>
    <w:rsid w:val="0012402E"/>
    <w:rsid w:val="0012423D"/>
    <w:rsid w:val="00125E96"/>
    <w:rsid w:val="001306D9"/>
    <w:rsid w:val="001323BB"/>
    <w:rsid w:val="00132E0C"/>
    <w:rsid w:val="00133D1B"/>
    <w:rsid w:val="00134914"/>
    <w:rsid w:val="00135807"/>
    <w:rsid w:val="00136464"/>
    <w:rsid w:val="001369D5"/>
    <w:rsid w:val="00140CB7"/>
    <w:rsid w:val="00141470"/>
    <w:rsid w:val="0014202C"/>
    <w:rsid w:val="00143885"/>
    <w:rsid w:val="00143930"/>
    <w:rsid w:val="00143C09"/>
    <w:rsid w:val="00143CBC"/>
    <w:rsid w:val="00144CBB"/>
    <w:rsid w:val="00145823"/>
    <w:rsid w:val="0014698A"/>
    <w:rsid w:val="00146B5D"/>
    <w:rsid w:val="001505D9"/>
    <w:rsid w:val="00152EBA"/>
    <w:rsid w:val="001557D0"/>
    <w:rsid w:val="0015781E"/>
    <w:rsid w:val="00162067"/>
    <w:rsid w:val="00162166"/>
    <w:rsid w:val="00165684"/>
    <w:rsid w:val="00165D4B"/>
    <w:rsid w:val="00170438"/>
    <w:rsid w:val="00170465"/>
    <w:rsid w:val="001722C0"/>
    <w:rsid w:val="00173838"/>
    <w:rsid w:val="00173DE5"/>
    <w:rsid w:val="00175DBF"/>
    <w:rsid w:val="00176543"/>
    <w:rsid w:val="00176E78"/>
    <w:rsid w:val="001778F9"/>
    <w:rsid w:val="00181310"/>
    <w:rsid w:val="00181F36"/>
    <w:rsid w:val="0019014E"/>
    <w:rsid w:val="00190918"/>
    <w:rsid w:val="0019102A"/>
    <w:rsid w:val="001928D3"/>
    <w:rsid w:val="00194A4A"/>
    <w:rsid w:val="00195869"/>
    <w:rsid w:val="00196951"/>
    <w:rsid w:val="00197DB7"/>
    <w:rsid w:val="001A24D3"/>
    <w:rsid w:val="001A2E2F"/>
    <w:rsid w:val="001A39DA"/>
    <w:rsid w:val="001A5660"/>
    <w:rsid w:val="001A5829"/>
    <w:rsid w:val="001A71E7"/>
    <w:rsid w:val="001A7CC4"/>
    <w:rsid w:val="001B0DDD"/>
    <w:rsid w:val="001B39B2"/>
    <w:rsid w:val="001C0170"/>
    <w:rsid w:val="001C373C"/>
    <w:rsid w:val="001C5868"/>
    <w:rsid w:val="001D03F1"/>
    <w:rsid w:val="001D5406"/>
    <w:rsid w:val="001E07AE"/>
    <w:rsid w:val="001E0AF8"/>
    <w:rsid w:val="001E1EFE"/>
    <w:rsid w:val="001E2C91"/>
    <w:rsid w:val="001F1C10"/>
    <w:rsid w:val="001F2677"/>
    <w:rsid w:val="001F2B15"/>
    <w:rsid w:val="001F3C00"/>
    <w:rsid w:val="001F4A47"/>
    <w:rsid w:val="001F5862"/>
    <w:rsid w:val="001F7793"/>
    <w:rsid w:val="0020304D"/>
    <w:rsid w:val="00204CED"/>
    <w:rsid w:val="00204F70"/>
    <w:rsid w:val="00210303"/>
    <w:rsid w:val="00211024"/>
    <w:rsid w:val="0021142A"/>
    <w:rsid w:val="00211C76"/>
    <w:rsid w:val="00211DC3"/>
    <w:rsid w:val="00214F20"/>
    <w:rsid w:val="002150BD"/>
    <w:rsid w:val="002150D2"/>
    <w:rsid w:val="002172DC"/>
    <w:rsid w:val="002203EB"/>
    <w:rsid w:val="00222096"/>
    <w:rsid w:val="00222810"/>
    <w:rsid w:val="002231AD"/>
    <w:rsid w:val="002249A3"/>
    <w:rsid w:val="00224CDE"/>
    <w:rsid w:val="00226EC9"/>
    <w:rsid w:val="002273D6"/>
    <w:rsid w:val="00230C9A"/>
    <w:rsid w:val="00231E6F"/>
    <w:rsid w:val="002326A9"/>
    <w:rsid w:val="00233263"/>
    <w:rsid w:val="002339C1"/>
    <w:rsid w:val="002367E4"/>
    <w:rsid w:val="00237203"/>
    <w:rsid w:val="002379E5"/>
    <w:rsid w:val="002416A4"/>
    <w:rsid w:val="00241D6C"/>
    <w:rsid w:val="002426EC"/>
    <w:rsid w:val="00242FE7"/>
    <w:rsid w:val="00246BC1"/>
    <w:rsid w:val="00250E6F"/>
    <w:rsid w:val="00251382"/>
    <w:rsid w:val="00252440"/>
    <w:rsid w:val="00252E0C"/>
    <w:rsid w:val="00252EF2"/>
    <w:rsid w:val="00253593"/>
    <w:rsid w:val="002535D1"/>
    <w:rsid w:val="00253A2A"/>
    <w:rsid w:val="00257864"/>
    <w:rsid w:val="002603B0"/>
    <w:rsid w:val="00262716"/>
    <w:rsid w:val="002631A7"/>
    <w:rsid w:val="00264C03"/>
    <w:rsid w:val="00265E71"/>
    <w:rsid w:val="00267303"/>
    <w:rsid w:val="0026759C"/>
    <w:rsid w:val="00270DA6"/>
    <w:rsid w:val="0027241C"/>
    <w:rsid w:val="00273736"/>
    <w:rsid w:val="00273D85"/>
    <w:rsid w:val="0027425F"/>
    <w:rsid w:val="00274D5F"/>
    <w:rsid w:val="0027614D"/>
    <w:rsid w:val="00277575"/>
    <w:rsid w:val="00280643"/>
    <w:rsid w:val="002826B2"/>
    <w:rsid w:val="00282A6A"/>
    <w:rsid w:val="002832EA"/>
    <w:rsid w:val="00283D20"/>
    <w:rsid w:val="00285C48"/>
    <w:rsid w:val="0028784E"/>
    <w:rsid w:val="002907D9"/>
    <w:rsid w:val="0029087F"/>
    <w:rsid w:val="00291744"/>
    <w:rsid w:val="0029452F"/>
    <w:rsid w:val="002A0388"/>
    <w:rsid w:val="002A1286"/>
    <w:rsid w:val="002A296E"/>
    <w:rsid w:val="002A3FC9"/>
    <w:rsid w:val="002A4319"/>
    <w:rsid w:val="002A4723"/>
    <w:rsid w:val="002A5335"/>
    <w:rsid w:val="002A61A5"/>
    <w:rsid w:val="002A6DD6"/>
    <w:rsid w:val="002B2DD3"/>
    <w:rsid w:val="002B3F67"/>
    <w:rsid w:val="002B4256"/>
    <w:rsid w:val="002B46B8"/>
    <w:rsid w:val="002B4EC9"/>
    <w:rsid w:val="002B554C"/>
    <w:rsid w:val="002B6001"/>
    <w:rsid w:val="002B67EC"/>
    <w:rsid w:val="002B6C32"/>
    <w:rsid w:val="002B6FB8"/>
    <w:rsid w:val="002B7B4D"/>
    <w:rsid w:val="002C46D6"/>
    <w:rsid w:val="002C4F1C"/>
    <w:rsid w:val="002C6E61"/>
    <w:rsid w:val="002C764F"/>
    <w:rsid w:val="002C780B"/>
    <w:rsid w:val="002C7D2C"/>
    <w:rsid w:val="002D275E"/>
    <w:rsid w:val="002D36C1"/>
    <w:rsid w:val="002D5BA6"/>
    <w:rsid w:val="002E0C3F"/>
    <w:rsid w:val="002E2446"/>
    <w:rsid w:val="002E32A1"/>
    <w:rsid w:val="002E5565"/>
    <w:rsid w:val="002E6969"/>
    <w:rsid w:val="002F005C"/>
    <w:rsid w:val="002F6585"/>
    <w:rsid w:val="002F74A5"/>
    <w:rsid w:val="003011C4"/>
    <w:rsid w:val="00301571"/>
    <w:rsid w:val="00304E04"/>
    <w:rsid w:val="00305A2D"/>
    <w:rsid w:val="0031078A"/>
    <w:rsid w:val="00310D74"/>
    <w:rsid w:val="00311812"/>
    <w:rsid w:val="00311C79"/>
    <w:rsid w:val="00312F5E"/>
    <w:rsid w:val="003144E6"/>
    <w:rsid w:val="00314916"/>
    <w:rsid w:val="00316DA9"/>
    <w:rsid w:val="0031783E"/>
    <w:rsid w:val="003232D6"/>
    <w:rsid w:val="003234BD"/>
    <w:rsid w:val="003236C8"/>
    <w:rsid w:val="00323DC9"/>
    <w:rsid w:val="00324F83"/>
    <w:rsid w:val="00326A41"/>
    <w:rsid w:val="00326C62"/>
    <w:rsid w:val="00333285"/>
    <w:rsid w:val="00337B98"/>
    <w:rsid w:val="00340197"/>
    <w:rsid w:val="0034161E"/>
    <w:rsid w:val="00341963"/>
    <w:rsid w:val="00342854"/>
    <w:rsid w:val="00344FBC"/>
    <w:rsid w:val="00351ED9"/>
    <w:rsid w:val="003537AF"/>
    <w:rsid w:val="00353B72"/>
    <w:rsid w:val="00353D75"/>
    <w:rsid w:val="00354228"/>
    <w:rsid w:val="00354354"/>
    <w:rsid w:val="0035547D"/>
    <w:rsid w:val="00355713"/>
    <w:rsid w:val="00355F57"/>
    <w:rsid w:val="00357492"/>
    <w:rsid w:val="00357E80"/>
    <w:rsid w:val="0036154D"/>
    <w:rsid w:val="00362492"/>
    <w:rsid w:val="00370453"/>
    <w:rsid w:val="003718F0"/>
    <w:rsid w:val="003719AB"/>
    <w:rsid w:val="0037317A"/>
    <w:rsid w:val="0037696D"/>
    <w:rsid w:val="00377161"/>
    <w:rsid w:val="00380B9C"/>
    <w:rsid w:val="00382EE1"/>
    <w:rsid w:val="00383AA1"/>
    <w:rsid w:val="00385672"/>
    <w:rsid w:val="00385A32"/>
    <w:rsid w:val="00387F77"/>
    <w:rsid w:val="00391DD5"/>
    <w:rsid w:val="003925C7"/>
    <w:rsid w:val="00393949"/>
    <w:rsid w:val="00393AEA"/>
    <w:rsid w:val="00394CC4"/>
    <w:rsid w:val="00394E0C"/>
    <w:rsid w:val="00395C65"/>
    <w:rsid w:val="003977DC"/>
    <w:rsid w:val="00397905"/>
    <w:rsid w:val="003A02A8"/>
    <w:rsid w:val="003A1D01"/>
    <w:rsid w:val="003A48F3"/>
    <w:rsid w:val="003B1389"/>
    <w:rsid w:val="003B2260"/>
    <w:rsid w:val="003B435F"/>
    <w:rsid w:val="003B6073"/>
    <w:rsid w:val="003C075D"/>
    <w:rsid w:val="003C13E7"/>
    <w:rsid w:val="003C2C72"/>
    <w:rsid w:val="003C3056"/>
    <w:rsid w:val="003C3853"/>
    <w:rsid w:val="003C75B7"/>
    <w:rsid w:val="003C7DFB"/>
    <w:rsid w:val="003D07DA"/>
    <w:rsid w:val="003D3345"/>
    <w:rsid w:val="003D4925"/>
    <w:rsid w:val="003D66AE"/>
    <w:rsid w:val="003E3692"/>
    <w:rsid w:val="003E4540"/>
    <w:rsid w:val="003E496E"/>
    <w:rsid w:val="003E5D6D"/>
    <w:rsid w:val="003E6049"/>
    <w:rsid w:val="003E751A"/>
    <w:rsid w:val="003F1EA5"/>
    <w:rsid w:val="003F293A"/>
    <w:rsid w:val="003F31E9"/>
    <w:rsid w:val="003F44D0"/>
    <w:rsid w:val="003F4682"/>
    <w:rsid w:val="003F4EA3"/>
    <w:rsid w:val="003F57B9"/>
    <w:rsid w:val="003F5B1B"/>
    <w:rsid w:val="003F7349"/>
    <w:rsid w:val="003F752D"/>
    <w:rsid w:val="00401ADC"/>
    <w:rsid w:val="00401BE0"/>
    <w:rsid w:val="0040502C"/>
    <w:rsid w:val="004051EF"/>
    <w:rsid w:val="00406C62"/>
    <w:rsid w:val="00407C68"/>
    <w:rsid w:val="004101F5"/>
    <w:rsid w:val="00410E9D"/>
    <w:rsid w:val="004142E5"/>
    <w:rsid w:val="004144D3"/>
    <w:rsid w:val="00414A96"/>
    <w:rsid w:val="00416CAD"/>
    <w:rsid w:val="00417831"/>
    <w:rsid w:val="0042294A"/>
    <w:rsid w:val="004263A7"/>
    <w:rsid w:val="004335D5"/>
    <w:rsid w:val="0043406C"/>
    <w:rsid w:val="00434BBD"/>
    <w:rsid w:val="0043649C"/>
    <w:rsid w:val="004416BF"/>
    <w:rsid w:val="00441D3B"/>
    <w:rsid w:val="00446243"/>
    <w:rsid w:val="00450DBE"/>
    <w:rsid w:val="00454B7A"/>
    <w:rsid w:val="00460DDB"/>
    <w:rsid w:val="00461373"/>
    <w:rsid w:val="004617D1"/>
    <w:rsid w:val="004623FC"/>
    <w:rsid w:val="004630EA"/>
    <w:rsid w:val="00465981"/>
    <w:rsid w:val="004677C4"/>
    <w:rsid w:val="0047435F"/>
    <w:rsid w:val="0047582E"/>
    <w:rsid w:val="004759E8"/>
    <w:rsid w:val="00475A45"/>
    <w:rsid w:val="00475EC4"/>
    <w:rsid w:val="004763AE"/>
    <w:rsid w:val="004767C6"/>
    <w:rsid w:val="00477A46"/>
    <w:rsid w:val="00481A8B"/>
    <w:rsid w:val="004820E0"/>
    <w:rsid w:val="0048649B"/>
    <w:rsid w:val="00486C83"/>
    <w:rsid w:val="00487E16"/>
    <w:rsid w:val="0049299D"/>
    <w:rsid w:val="00494AE4"/>
    <w:rsid w:val="00497834"/>
    <w:rsid w:val="004A0A61"/>
    <w:rsid w:val="004A1DE6"/>
    <w:rsid w:val="004A2CBF"/>
    <w:rsid w:val="004A304D"/>
    <w:rsid w:val="004A4DB6"/>
    <w:rsid w:val="004A5B38"/>
    <w:rsid w:val="004A5EF0"/>
    <w:rsid w:val="004A5FAD"/>
    <w:rsid w:val="004A643C"/>
    <w:rsid w:val="004A6F5A"/>
    <w:rsid w:val="004B0239"/>
    <w:rsid w:val="004B1D2B"/>
    <w:rsid w:val="004B1D80"/>
    <w:rsid w:val="004B1F8B"/>
    <w:rsid w:val="004B450C"/>
    <w:rsid w:val="004B59F5"/>
    <w:rsid w:val="004B7115"/>
    <w:rsid w:val="004B716A"/>
    <w:rsid w:val="004C2F99"/>
    <w:rsid w:val="004C3309"/>
    <w:rsid w:val="004C3648"/>
    <w:rsid w:val="004C4B47"/>
    <w:rsid w:val="004C621C"/>
    <w:rsid w:val="004C6805"/>
    <w:rsid w:val="004C6B51"/>
    <w:rsid w:val="004C7ABD"/>
    <w:rsid w:val="004C7CF9"/>
    <w:rsid w:val="004D0661"/>
    <w:rsid w:val="004D10E9"/>
    <w:rsid w:val="004D3451"/>
    <w:rsid w:val="004D569D"/>
    <w:rsid w:val="004D767D"/>
    <w:rsid w:val="004E2A2D"/>
    <w:rsid w:val="004E541F"/>
    <w:rsid w:val="004E5BAF"/>
    <w:rsid w:val="004E6425"/>
    <w:rsid w:val="004E6E04"/>
    <w:rsid w:val="004E6F17"/>
    <w:rsid w:val="004E70C1"/>
    <w:rsid w:val="004F188B"/>
    <w:rsid w:val="004F4335"/>
    <w:rsid w:val="004F4CC7"/>
    <w:rsid w:val="004F5EAE"/>
    <w:rsid w:val="004F615D"/>
    <w:rsid w:val="00511546"/>
    <w:rsid w:val="00515A5B"/>
    <w:rsid w:val="00516DB2"/>
    <w:rsid w:val="005203E4"/>
    <w:rsid w:val="00521085"/>
    <w:rsid w:val="005210A8"/>
    <w:rsid w:val="00523FDE"/>
    <w:rsid w:val="00525FC8"/>
    <w:rsid w:val="0052639D"/>
    <w:rsid w:val="005268DD"/>
    <w:rsid w:val="0053174F"/>
    <w:rsid w:val="005324A4"/>
    <w:rsid w:val="005328C0"/>
    <w:rsid w:val="00533618"/>
    <w:rsid w:val="00533DF6"/>
    <w:rsid w:val="00534ED6"/>
    <w:rsid w:val="0053788A"/>
    <w:rsid w:val="00537A68"/>
    <w:rsid w:val="005409A9"/>
    <w:rsid w:val="00543BDB"/>
    <w:rsid w:val="00546126"/>
    <w:rsid w:val="005501DB"/>
    <w:rsid w:val="00550BD0"/>
    <w:rsid w:val="00551647"/>
    <w:rsid w:val="005526FE"/>
    <w:rsid w:val="00552B65"/>
    <w:rsid w:val="00552E5C"/>
    <w:rsid w:val="0055405C"/>
    <w:rsid w:val="0055575D"/>
    <w:rsid w:val="005603B3"/>
    <w:rsid w:val="00560F06"/>
    <w:rsid w:val="00561A68"/>
    <w:rsid w:val="00563EF9"/>
    <w:rsid w:val="005645CA"/>
    <w:rsid w:val="00570A64"/>
    <w:rsid w:val="00571858"/>
    <w:rsid w:val="00572A5F"/>
    <w:rsid w:val="005733EE"/>
    <w:rsid w:val="005746D1"/>
    <w:rsid w:val="0057611D"/>
    <w:rsid w:val="0058037F"/>
    <w:rsid w:val="005807D3"/>
    <w:rsid w:val="00583DA7"/>
    <w:rsid w:val="0058431C"/>
    <w:rsid w:val="00585630"/>
    <w:rsid w:val="00586178"/>
    <w:rsid w:val="00586748"/>
    <w:rsid w:val="0058726A"/>
    <w:rsid w:val="00590049"/>
    <w:rsid w:val="0059047D"/>
    <w:rsid w:val="005A0062"/>
    <w:rsid w:val="005A169D"/>
    <w:rsid w:val="005A204F"/>
    <w:rsid w:val="005A228A"/>
    <w:rsid w:val="005A289A"/>
    <w:rsid w:val="005A2B86"/>
    <w:rsid w:val="005A49F3"/>
    <w:rsid w:val="005A57F2"/>
    <w:rsid w:val="005A5B52"/>
    <w:rsid w:val="005A5E26"/>
    <w:rsid w:val="005A754A"/>
    <w:rsid w:val="005A7A0A"/>
    <w:rsid w:val="005B2DC6"/>
    <w:rsid w:val="005B3B2C"/>
    <w:rsid w:val="005B6123"/>
    <w:rsid w:val="005B6438"/>
    <w:rsid w:val="005B6516"/>
    <w:rsid w:val="005B7D35"/>
    <w:rsid w:val="005C1503"/>
    <w:rsid w:val="005C1948"/>
    <w:rsid w:val="005C3D5E"/>
    <w:rsid w:val="005C4F74"/>
    <w:rsid w:val="005C57DF"/>
    <w:rsid w:val="005C5B63"/>
    <w:rsid w:val="005D1370"/>
    <w:rsid w:val="005D554A"/>
    <w:rsid w:val="005D5BE4"/>
    <w:rsid w:val="005D7959"/>
    <w:rsid w:val="005E082B"/>
    <w:rsid w:val="005E1604"/>
    <w:rsid w:val="005E17CB"/>
    <w:rsid w:val="005E2F66"/>
    <w:rsid w:val="005E4138"/>
    <w:rsid w:val="005E435C"/>
    <w:rsid w:val="005E4470"/>
    <w:rsid w:val="005E6B1A"/>
    <w:rsid w:val="005E7021"/>
    <w:rsid w:val="005F37DB"/>
    <w:rsid w:val="005F504D"/>
    <w:rsid w:val="005F5CF5"/>
    <w:rsid w:val="005F5E61"/>
    <w:rsid w:val="0060014C"/>
    <w:rsid w:val="00600E0D"/>
    <w:rsid w:val="00601389"/>
    <w:rsid w:val="0060264E"/>
    <w:rsid w:val="006037AF"/>
    <w:rsid w:val="006045E9"/>
    <w:rsid w:val="00605C80"/>
    <w:rsid w:val="00607133"/>
    <w:rsid w:val="00610A66"/>
    <w:rsid w:val="00612C4D"/>
    <w:rsid w:val="0061580F"/>
    <w:rsid w:val="0062032D"/>
    <w:rsid w:val="00620920"/>
    <w:rsid w:val="006229E5"/>
    <w:rsid w:val="00625319"/>
    <w:rsid w:val="006312FB"/>
    <w:rsid w:val="0063527E"/>
    <w:rsid w:val="006352C2"/>
    <w:rsid w:val="00635A91"/>
    <w:rsid w:val="00635D9C"/>
    <w:rsid w:val="006362FF"/>
    <w:rsid w:val="006377BF"/>
    <w:rsid w:val="00637A03"/>
    <w:rsid w:val="00641919"/>
    <w:rsid w:val="00641D55"/>
    <w:rsid w:val="0064207F"/>
    <w:rsid w:val="00644FC6"/>
    <w:rsid w:val="00645C89"/>
    <w:rsid w:val="00650DBA"/>
    <w:rsid w:val="00652357"/>
    <w:rsid w:val="00656CC4"/>
    <w:rsid w:val="006570DE"/>
    <w:rsid w:val="00660E01"/>
    <w:rsid w:val="00661DFC"/>
    <w:rsid w:val="006626F4"/>
    <w:rsid w:val="006635ED"/>
    <w:rsid w:val="006643E5"/>
    <w:rsid w:val="006708DB"/>
    <w:rsid w:val="00671B32"/>
    <w:rsid w:val="00671F3F"/>
    <w:rsid w:val="0067373D"/>
    <w:rsid w:val="00674B42"/>
    <w:rsid w:val="00675CC4"/>
    <w:rsid w:val="006769D8"/>
    <w:rsid w:val="00677F35"/>
    <w:rsid w:val="0068063B"/>
    <w:rsid w:val="0068222E"/>
    <w:rsid w:val="00683864"/>
    <w:rsid w:val="00683922"/>
    <w:rsid w:val="006839C4"/>
    <w:rsid w:val="00684AA0"/>
    <w:rsid w:val="0068799B"/>
    <w:rsid w:val="00690713"/>
    <w:rsid w:val="006923D2"/>
    <w:rsid w:val="00693189"/>
    <w:rsid w:val="00694C3D"/>
    <w:rsid w:val="006A1CFF"/>
    <w:rsid w:val="006A24D1"/>
    <w:rsid w:val="006A2FD8"/>
    <w:rsid w:val="006A327A"/>
    <w:rsid w:val="006A3E43"/>
    <w:rsid w:val="006B02E3"/>
    <w:rsid w:val="006B1855"/>
    <w:rsid w:val="006B1DBF"/>
    <w:rsid w:val="006B2192"/>
    <w:rsid w:val="006B2418"/>
    <w:rsid w:val="006B2C07"/>
    <w:rsid w:val="006B4A07"/>
    <w:rsid w:val="006B513C"/>
    <w:rsid w:val="006B5D5C"/>
    <w:rsid w:val="006B6F59"/>
    <w:rsid w:val="006B77B0"/>
    <w:rsid w:val="006C0F12"/>
    <w:rsid w:val="006C1201"/>
    <w:rsid w:val="006C45A1"/>
    <w:rsid w:val="006C52B2"/>
    <w:rsid w:val="006C56B9"/>
    <w:rsid w:val="006C7CB6"/>
    <w:rsid w:val="006D07CC"/>
    <w:rsid w:val="006D1DC0"/>
    <w:rsid w:val="006D3B30"/>
    <w:rsid w:val="006D519B"/>
    <w:rsid w:val="006D657B"/>
    <w:rsid w:val="006D6FB8"/>
    <w:rsid w:val="006D75EA"/>
    <w:rsid w:val="006D798D"/>
    <w:rsid w:val="006E0DA0"/>
    <w:rsid w:val="006E1F53"/>
    <w:rsid w:val="006E2601"/>
    <w:rsid w:val="006E30E9"/>
    <w:rsid w:val="006E325D"/>
    <w:rsid w:val="006F58A6"/>
    <w:rsid w:val="006F6E32"/>
    <w:rsid w:val="006F7977"/>
    <w:rsid w:val="007014BB"/>
    <w:rsid w:val="007018B0"/>
    <w:rsid w:val="00702E4B"/>
    <w:rsid w:val="00704D88"/>
    <w:rsid w:val="007053BF"/>
    <w:rsid w:val="00705E52"/>
    <w:rsid w:val="007076C2"/>
    <w:rsid w:val="0071094D"/>
    <w:rsid w:val="00713658"/>
    <w:rsid w:val="00716502"/>
    <w:rsid w:val="00717783"/>
    <w:rsid w:val="00721348"/>
    <w:rsid w:val="00722507"/>
    <w:rsid w:val="00722F16"/>
    <w:rsid w:val="00723CBD"/>
    <w:rsid w:val="0072416A"/>
    <w:rsid w:val="007245DF"/>
    <w:rsid w:val="00724910"/>
    <w:rsid w:val="007253C7"/>
    <w:rsid w:val="00725C66"/>
    <w:rsid w:val="007304C1"/>
    <w:rsid w:val="007404EE"/>
    <w:rsid w:val="00742D25"/>
    <w:rsid w:val="007442ED"/>
    <w:rsid w:val="00744A75"/>
    <w:rsid w:val="007466C3"/>
    <w:rsid w:val="00751A18"/>
    <w:rsid w:val="0075355F"/>
    <w:rsid w:val="00754AAE"/>
    <w:rsid w:val="00757744"/>
    <w:rsid w:val="00757C89"/>
    <w:rsid w:val="00761285"/>
    <w:rsid w:val="0076279D"/>
    <w:rsid w:val="00762B26"/>
    <w:rsid w:val="00763943"/>
    <w:rsid w:val="0076536D"/>
    <w:rsid w:val="00765DD4"/>
    <w:rsid w:val="0076628E"/>
    <w:rsid w:val="0076787A"/>
    <w:rsid w:val="0077012A"/>
    <w:rsid w:val="007703B3"/>
    <w:rsid w:val="007707A0"/>
    <w:rsid w:val="00772321"/>
    <w:rsid w:val="00773CFA"/>
    <w:rsid w:val="0077496B"/>
    <w:rsid w:val="00774A01"/>
    <w:rsid w:val="00781758"/>
    <w:rsid w:val="007838BD"/>
    <w:rsid w:val="00783D89"/>
    <w:rsid w:val="00784761"/>
    <w:rsid w:val="0078741E"/>
    <w:rsid w:val="00787FFE"/>
    <w:rsid w:val="00792324"/>
    <w:rsid w:val="007946DD"/>
    <w:rsid w:val="00796543"/>
    <w:rsid w:val="007976C7"/>
    <w:rsid w:val="00797E67"/>
    <w:rsid w:val="007A108B"/>
    <w:rsid w:val="007A44C6"/>
    <w:rsid w:val="007A7F46"/>
    <w:rsid w:val="007B2AE6"/>
    <w:rsid w:val="007B69A9"/>
    <w:rsid w:val="007B7B21"/>
    <w:rsid w:val="007C0E14"/>
    <w:rsid w:val="007C30F9"/>
    <w:rsid w:val="007C3C84"/>
    <w:rsid w:val="007C44D3"/>
    <w:rsid w:val="007D3C89"/>
    <w:rsid w:val="007D424A"/>
    <w:rsid w:val="007D4ED2"/>
    <w:rsid w:val="007D67AB"/>
    <w:rsid w:val="007D69AD"/>
    <w:rsid w:val="007D6CED"/>
    <w:rsid w:val="007D6F18"/>
    <w:rsid w:val="007D73F7"/>
    <w:rsid w:val="007E07A2"/>
    <w:rsid w:val="007E3EA1"/>
    <w:rsid w:val="007E74AD"/>
    <w:rsid w:val="007E75AC"/>
    <w:rsid w:val="007F0BD5"/>
    <w:rsid w:val="007F1208"/>
    <w:rsid w:val="007F264E"/>
    <w:rsid w:val="007F347C"/>
    <w:rsid w:val="007F5D05"/>
    <w:rsid w:val="008003C6"/>
    <w:rsid w:val="008004F5"/>
    <w:rsid w:val="00805056"/>
    <w:rsid w:val="00805DEC"/>
    <w:rsid w:val="00806312"/>
    <w:rsid w:val="00806E49"/>
    <w:rsid w:val="0081164F"/>
    <w:rsid w:val="00811F49"/>
    <w:rsid w:val="00812831"/>
    <w:rsid w:val="00812D28"/>
    <w:rsid w:val="008138BB"/>
    <w:rsid w:val="00816222"/>
    <w:rsid w:val="00816B97"/>
    <w:rsid w:val="00816EF8"/>
    <w:rsid w:val="00821202"/>
    <w:rsid w:val="008219CD"/>
    <w:rsid w:val="0082225E"/>
    <w:rsid w:val="0082525C"/>
    <w:rsid w:val="00825AAE"/>
    <w:rsid w:val="008279B0"/>
    <w:rsid w:val="008279F4"/>
    <w:rsid w:val="008307E1"/>
    <w:rsid w:val="0083264C"/>
    <w:rsid w:val="00833E12"/>
    <w:rsid w:val="008341B5"/>
    <w:rsid w:val="00834C23"/>
    <w:rsid w:val="00834D6C"/>
    <w:rsid w:val="00836553"/>
    <w:rsid w:val="00836D9D"/>
    <w:rsid w:val="00840417"/>
    <w:rsid w:val="008417CE"/>
    <w:rsid w:val="00843B8E"/>
    <w:rsid w:val="008451B6"/>
    <w:rsid w:val="00845239"/>
    <w:rsid w:val="00846032"/>
    <w:rsid w:val="00846CAC"/>
    <w:rsid w:val="0085029C"/>
    <w:rsid w:val="00853985"/>
    <w:rsid w:val="00855126"/>
    <w:rsid w:val="00857B68"/>
    <w:rsid w:val="00857BE0"/>
    <w:rsid w:val="00857EBB"/>
    <w:rsid w:val="00861258"/>
    <w:rsid w:val="00861B0F"/>
    <w:rsid w:val="00864661"/>
    <w:rsid w:val="00866248"/>
    <w:rsid w:val="00876BF4"/>
    <w:rsid w:val="00876E32"/>
    <w:rsid w:val="00880E51"/>
    <w:rsid w:val="00881128"/>
    <w:rsid w:val="00882C50"/>
    <w:rsid w:val="00883478"/>
    <w:rsid w:val="0088632D"/>
    <w:rsid w:val="0088761A"/>
    <w:rsid w:val="00890C69"/>
    <w:rsid w:val="0089376B"/>
    <w:rsid w:val="00893CE2"/>
    <w:rsid w:val="008947A0"/>
    <w:rsid w:val="008A0436"/>
    <w:rsid w:val="008A5B0C"/>
    <w:rsid w:val="008A62C2"/>
    <w:rsid w:val="008B4B59"/>
    <w:rsid w:val="008B4C16"/>
    <w:rsid w:val="008B53C0"/>
    <w:rsid w:val="008C4975"/>
    <w:rsid w:val="008C60CD"/>
    <w:rsid w:val="008C686D"/>
    <w:rsid w:val="008C7B4E"/>
    <w:rsid w:val="008D00B3"/>
    <w:rsid w:val="008D022A"/>
    <w:rsid w:val="008D027C"/>
    <w:rsid w:val="008D06D1"/>
    <w:rsid w:val="008D17EF"/>
    <w:rsid w:val="008D4445"/>
    <w:rsid w:val="008D4AFF"/>
    <w:rsid w:val="008D6189"/>
    <w:rsid w:val="008D7DD6"/>
    <w:rsid w:val="008E09F5"/>
    <w:rsid w:val="008E10FF"/>
    <w:rsid w:val="008E394D"/>
    <w:rsid w:val="008E39EB"/>
    <w:rsid w:val="008E4E21"/>
    <w:rsid w:val="008E579B"/>
    <w:rsid w:val="008E6A19"/>
    <w:rsid w:val="008F0557"/>
    <w:rsid w:val="008F4FFE"/>
    <w:rsid w:val="008F52BB"/>
    <w:rsid w:val="008F5723"/>
    <w:rsid w:val="008F6144"/>
    <w:rsid w:val="008F743E"/>
    <w:rsid w:val="008F75CD"/>
    <w:rsid w:val="009003CB"/>
    <w:rsid w:val="00901C9E"/>
    <w:rsid w:val="009027CD"/>
    <w:rsid w:val="00902D84"/>
    <w:rsid w:val="00903645"/>
    <w:rsid w:val="009044E5"/>
    <w:rsid w:val="00906B41"/>
    <w:rsid w:val="009129B0"/>
    <w:rsid w:val="0091476C"/>
    <w:rsid w:val="0091501F"/>
    <w:rsid w:val="009153FF"/>
    <w:rsid w:val="00915966"/>
    <w:rsid w:val="00923D17"/>
    <w:rsid w:val="00930BE4"/>
    <w:rsid w:val="00932A3B"/>
    <w:rsid w:val="00934FC6"/>
    <w:rsid w:val="00935E83"/>
    <w:rsid w:val="009365EF"/>
    <w:rsid w:val="00940FC2"/>
    <w:rsid w:val="00941C30"/>
    <w:rsid w:val="009454AD"/>
    <w:rsid w:val="00945BE2"/>
    <w:rsid w:val="00950252"/>
    <w:rsid w:val="00952A66"/>
    <w:rsid w:val="00954741"/>
    <w:rsid w:val="00956C23"/>
    <w:rsid w:val="00956F72"/>
    <w:rsid w:val="00960473"/>
    <w:rsid w:val="00962177"/>
    <w:rsid w:val="009645C9"/>
    <w:rsid w:val="00966D79"/>
    <w:rsid w:val="0096724C"/>
    <w:rsid w:val="009674EA"/>
    <w:rsid w:val="00967840"/>
    <w:rsid w:val="009709E7"/>
    <w:rsid w:val="00973066"/>
    <w:rsid w:val="00973BBE"/>
    <w:rsid w:val="009767F6"/>
    <w:rsid w:val="00976892"/>
    <w:rsid w:val="00977252"/>
    <w:rsid w:val="00977495"/>
    <w:rsid w:val="009834F1"/>
    <w:rsid w:val="0099059C"/>
    <w:rsid w:val="00990B8E"/>
    <w:rsid w:val="00990D59"/>
    <w:rsid w:val="00991695"/>
    <w:rsid w:val="009917A1"/>
    <w:rsid w:val="00992B53"/>
    <w:rsid w:val="00993039"/>
    <w:rsid w:val="009958F7"/>
    <w:rsid w:val="00996093"/>
    <w:rsid w:val="009A0653"/>
    <w:rsid w:val="009A32C2"/>
    <w:rsid w:val="009A3AD1"/>
    <w:rsid w:val="009B3C22"/>
    <w:rsid w:val="009B7FFD"/>
    <w:rsid w:val="009C0971"/>
    <w:rsid w:val="009C0F8B"/>
    <w:rsid w:val="009C2CB5"/>
    <w:rsid w:val="009C567F"/>
    <w:rsid w:val="009C5CCF"/>
    <w:rsid w:val="009C6CBA"/>
    <w:rsid w:val="009C7738"/>
    <w:rsid w:val="009D2FEB"/>
    <w:rsid w:val="009D3B18"/>
    <w:rsid w:val="009D4405"/>
    <w:rsid w:val="009D459F"/>
    <w:rsid w:val="009D7F73"/>
    <w:rsid w:val="009E1B0C"/>
    <w:rsid w:val="009E1FCB"/>
    <w:rsid w:val="009E2A8C"/>
    <w:rsid w:val="009E3083"/>
    <w:rsid w:val="009E3253"/>
    <w:rsid w:val="009E32A1"/>
    <w:rsid w:val="009E7694"/>
    <w:rsid w:val="009E7F82"/>
    <w:rsid w:val="009F0267"/>
    <w:rsid w:val="009F1899"/>
    <w:rsid w:val="009F1D85"/>
    <w:rsid w:val="009F270B"/>
    <w:rsid w:val="009F3FEA"/>
    <w:rsid w:val="009F466E"/>
    <w:rsid w:val="009F5C3C"/>
    <w:rsid w:val="009F5C46"/>
    <w:rsid w:val="009F622E"/>
    <w:rsid w:val="009F73AD"/>
    <w:rsid w:val="00A01009"/>
    <w:rsid w:val="00A015C5"/>
    <w:rsid w:val="00A01769"/>
    <w:rsid w:val="00A02EA7"/>
    <w:rsid w:val="00A04862"/>
    <w:rsid w:val="00A100AC"/>
    <w:rsid w:val="00A109A2"/>
    <w:rsid w:val="00A116C0"/>
    <w:rsid w:val="00A1262D"/>
    <w:rsid w:val="00A13FFC"/>
    <w:rsid w:val="00A145DE"/>
    <w:rsid w:val="00A15E05"/>
    <w:rsid w:val="00A21243"/>
    <w:rsid w:val="00A23D5E"/>
    <w:rsid w:val="00A2588D"/>
    <w:rsid w:val="00A259FC"/>
    <w:rsid w:val="00A26C74"/>
    <w:rsid w:val="00A27131"/>
    <w:rsid w:val="00A27142"/>
    <w:rsid w:val="00A27BBE"/>
    <w:rsid w:val="00A31308"/>
    <w:rsid w:val="00A3491C"/>
    <w:rsid w:val="00A362C8"/>
    <w:rsid w:val="00A37346"/>
    <w:rsid w:val="00A3742B"/>
    <w:rsid w:val="00A40145"/>
    <w:rsid w:val="00A4073B"/>
    <w:rsid w:val="00A41227"/>
    <w:rsid w:val="00A4173E"/>
    <w:rsid w:val="00A42E09"/>
    <w:rsid w:val="00A43805"/>
    <w:rsid w:val="00A47FA1"/>
    <w:rsid w:val="00A506C9"/>
    <w:rsid w:val="00A52CE6"/>
    <w:rsid w:val="00A52D46"/>
    <w:rsid w:val="00A53213"/>
    <w:rsid w:val="00A53B19"/>
    <w:rsid w:val="00A53BEC"/>
    <w:rsid w:val="00A54F79"/>
    <w:rsid w:val="00A56AF1"/>
    <w:rsid w:val="00A616FD"/>
    <w:rsid w:val="00A63096"/>
    <w:rsid w:val="00A65A3C"/>
    <w:rsid w:val="00A738D3"/>
    <w:rsid w:val="00A7766B"/>
    <w:rsid w:val="00A803FA"/>
    <w:rsid w:val="00A8078D"/>
    <w:rsid w:val="00A82484"/>
    <w:rsid w:val="00A82A51"/>
    <w:rsid w:val="00A864DF"/>
    <w:rsid w:val="00A87821"/>
    <w:rsid w:val="00A90E71"/>
    <w:rsid w:val="00A942A3"/>
    <w:rsid w:val="00A94B1B"/>
    <w:rsid w:val="00A950BA"/>
    <w:rsid w:val="00A963CF"/>
    <w:rsid w:val="00A972BE"/>
    <w:rsid w:val="00A97D9B"/>
    <w:rsid w:val="00AA14B1"/>
    <w:rsid w:val="00AA18F7"/>
    <w:rsid w:val="00AA3AFA"/>
    <w:rsid w:val="00AA5B7C"/>
    <w:rsid w:val="00AA606B"/>
    <w:rsid w:val="00AB3201"/>
    <w:rsid w:val="00AB3CF1"/>
    <w:rsid w:val="00AB473D"/>
    <w:rsid w:val="00AB47D3"/>
    <w:rsid w:val="00AB5429"/>
    <w:rsid w:val="00AB61AE"/>
    <w:rsid w:val="00AC0FC6"/>
    <w:rsid w:val="00AC16F0"/>
    <w:rsid w:val="00AC21BF"/>
    <w:rsid w:val="00AC35E8"/>
    <w:rsid w:val="00AC5315"/>
    <w:rsid w:val="00AC53A1"/>
    <w:rsid w:val="00AC604C"/>
    <w:rsid w:val="00AC6B51"/>
    <w:rsid w:val="00AD20C7"/>
    <w:rsid w:val="00AD22EA"/>
    <w:rsid w:val="00AD23E1"/>
    <w:rsid w:val="00AD3A43"/>
    <w:rsid w:val="00AD431E"/>
    <w:rsid w:val="00AD69D8"/>
    <w:rsid w:val="00AE18E7"/>
    <w:rsid w:val="00AE1CED"/>
    <w:rsid w:val="00AE2B91"/>
    <w:rsid w:val="00AE32D4"/>
    <w:rsid w:val="00AE4072"/>
    <w:rsid w:val="00AF1186"/>
    <w:rsid w:val="00AF135C"/>
    <w:rsid w:val="00AF2852"/>
    <w:rsid w:val="00AF37C2"/>
    <w:rsid w:val="00AF5A34"/>
    <w:rsid w:val="00AF6129"/>
    <w:rsid w:val="00AF63CB"/>
    <w:rsid w:val="00B0073E"/>
    <w:rsid w:val="00B05BC6"/>
    <w:rsid w:val="00B064D9"/>
    <w:rsid w:val="00B123B3"/>
    <w:rsid w:val="00B12FAF"/>
    <w:rsid w:val="00B15112"/>
    <w:rsid w:val="00B15A08"/>
    <w:rsid w:val="00B15CE9"/>
    <w:rsid w:val="00B16D71"/>
    <w:rsid w:val="00B20069"/>
    <w:rsid w:val="00B212C0"/>
    <w:rsid w:val="00B214A6"/>
    <w:rsid w:val="00B23CBD"/>
    <w:rsid w:val="00B26626"/>
    <w:rsid w:val="00B304F1"/>
    <w:rsid w:val="00B313BB"/>
    <w:rsid w:val="00B31AAC"/>
    <w:rsid w:val="00B3411F"/>
    <w:rsid w:val="00B34CE8"/>
    <w:rsid w:val="00B367FE"/>
    <w:rsid w:val="00B370DF"/>
    <w:rsid w:val="00B40190"/>
    <w:rsid w:val="00B40E3B"/>
    <w:rsid w:val="00B429DE"/>
    <w:rsid w:val="00B42BA5"/>
    <w:rsid w:val="00B430F2"/>
    <w:rsid w:val="00B47A4F"/>
    <w:rsid w:val="00B522C2"/>
    <w:rsid w:val="00B5286C"/>
    <w:rsid w:val="00B533EE"/>
    <w:rsid w:val="00B54823"/>
    <w:rsid w:val="00B54D1F"/>
    <w:rsid w:val="00B54E7D"/>
    <w:rsid w:val="00B62F87"/>
    <w:rsid w:val="00B631D4"/>
    <w:rsid w:val="00B645D1"/>
    <w:rsid w:val="00B668F6"/>
    <w:rsid w:val="00B66904"/>
    <w:rsid w:val="00B6712F"/>
    <w:rsid w:val="00B6720D"/>
    <w:rsid w:val="00B716FF"/>
    <w:rsid w:val="00B71A43"/>
    <w:rsid w:val="00B741A1"/>
    <w:rsid w:val="00B7516F"/>
    <w:rsid w:val="00B7535D"/>
    <w:rsid w:val="00B75637"/>
    <w:rsid w:val="00B75D7A"/>
    <w:rsid w:val="00B76F05"/>
    <w:rsid w:val="00B77233"/>
    <w:rsid w:val="00B877DB"/>
    <w:rsid w:val="00B87FF4"/>
    <w:rsid w:val="00B973FF"/>
    <w:rsid w:val="00BA0CAE"/>
    <w:rsid w:val="00BA11C9"/>
    <w:rsid w:val="00BA6751"/>
    <w:rsid w:val="00BA69AE"/>
    <w:rsid w:val="00BA768F"/>
    <w:rsid w:val="00BA7A0B"/>
    <w:rsid w:val="00BB10B5"/>
    <w:rsid w:val="00BB2DC0"/>
    <w:rsid w:val="00BB60AE"/>
    <w:rsid w:val="00BB6C46"/>
    <w:rsid w:val="00BB6FA8"/>
    <w:rsid w:val="00BB7186"/>
    <w:rsid w:val="00BC1DAD"/>
    <w:rsid w:val="00BC2A54"/>
    <w:rsid w:val="00BC2B28"/>
    <w:rsid w:val="00BC3A4F"/>
    <w:rsid w:val="00BC3C6B"/>
    <w:rsid w:val="00BC67AF"/>
    <w:rsid w:val="00BC7AF2"/>
    <w:rsid w:val="00BD25F0"/>
    <w:rsid w:val="00BD6C9A"/>
    <w:rsid w:val="00BD7FC5"/>
    <w:rsid w:val="00BE16D3"/>
    <w:rsid w:val="00BE2F9D"/>
    <w:rsid w:val="00BE3629"/>
    <w:rsid w:val="00BE391B"/>
    <w:rsid w:val="00BE3F21"/>
    <w:rsid w:val="00BE53BB"/>
    <w:rsid w:val="00BE7D98"/>
    <w:rsid w:val="00BF0A1F"/>
    <w:rsid w:val="00BF0C56"/>
    <w:rsid w:val="00BF1B6D"/>
    <w:rsid w:val="00BF1ED5"/>
    <w:rsid w:val="00BF2DE2"/>
    <w:rsid w:val="00BF2F65"/>
    <w:rsid w:val="00BF3439"/>
    <w:rsid w:val="00BF388B"/>
    <w:rsid w:val="00BF3F50"/>
    <w:rsid w:val="00BF429A"/>
    <w:rsid w:val="00BF4BD8"/>
    <w:rsid w:val="00BF69AA"/>
    <w:rsid w:val="00BF7D0A"/>
    <w:rsid w:val="00C00236"/>
    <w:rsid w:val="00C00396"/>
    <w:rsid w:val="00C07DF5"/>
    <w:rsid w:val="00C10084"/>
    <w:rsid w:val="00C103C6"/>
    <w:rsid w:val="00C10A61"/>
    <w:rsid w:val="00C136C2"/>
    <w:rsid w:val="00C15601"/>
    <w:rsid w:val="00C15E9C"/>
    <w:rsid w:val="00C20976"/>
    <w:rsid w:val="00C223D5"/>
    <w:rsid w:val="00C25E4D"/>
    <w:rsid w:val="00C27550"/>
    <w:rsid w:val="00C301CA"/>
    <w:rsid w:val="00C31818"/>
    <w:rsid w:val="00C32D41"/>
    <w:rsid w:val="00C344EF"/>
    <w:rsid w:val="00C42F9A"/>
    <w:rsid w:val="00C471F7"/>
    <w:rsid w:val="00C51152"/>
    <w:rsid w:val="00C51711"/>
    <w:rsid w:val="00C51F3E"/>
    <w:rsid w:val="00C539E6"/>
    <w:rsid w:val="00C53EAC"/>
    <w:rsid w:val="00C54343"/>
    <w:rsid w:val="00C5435B"/>
    <w:rsid w:val="00C55A6F"/>
    <w:rsid w:val="00C55C73"/>
    <w:rsid w:val="00C56325"/>
    <w:rsid w:val="00C56E42"/>
    <w:rsid w:val="00C615E8"/>
    <w:rsid w:val="00C63C9C"/>
    <w:rsid w:val="00C64410"/>
    <w:rsid w:val="00C651FB"/>
    <w:rsid w:val="00C65437"/>
    <w:rsid w:val="00C65AAD"/>
    <w:rsid w:val="00C65B69"/>
    <w:rsid w:val="00C65E2D"/>
    <w:rsid w:val="00C67EB6"/>
    <w:rsid w:val="00C70320"/>
    <w:rsid w:val="00C70C7B"/>
    <w:rsid w:val="00C71ED9"/>
    <w:rsid w:val="00C72EDC"/>
    <w:rsid w:val="00C73FF2"/>
    <w:rsid w:val="00C7486E"/>
    <w:rsid w:val="00C76703"/>
    <w:rsid w:val="00C76D56"/>
    <w:rsid w:val="00C77A70"/>
    <w:rsid w:val="00C802EC"/>
    <w:rsid w:val="00C82F74"/>
    <w:rsid w:val="00C83096"/>
    <w:rsid w:val="00C83975"/>
    <w:rsid w:val="00C859B7"/>
    <w:rsid w:val="00C85ED6"/>
    <w:rsid w:val="00C86268"/>
    <w:rsid w:val="00C8641D"/>
    <w:rsid w:val="00C86AB6"/>
    <w:rsid w:val="00C86E86"/>
    <w:rsid w:val="00C8748E"/>
    <w:rsid w:val="00C9116E"/>
    <w:rsid w:val="00C97546"/>
    <w:rsid w:val="00CA07F1"/>
    <w:rsid w:val="00CA2468"/>
    <w:rsid w:val="00CA43EC"/>
    <w:rsid w:val="00CA4A16"/>
    <w:rsid w:val="00CA66A5"/>
    <w:rsid w:val="00CA7769"/>
    <w:rsid w:val="00CB0119"/>
    <w:rsid w:val="00CB1753"/>
    <w:rsid w:val="00CB24CC"/>
    <w:rsid w:val="00CB27AB"/>
    <w:rsid w:val="00CB2C1D"/>
    <w:rsid w:val="00CB389F"/>
    <w:rsid w:val="00CB497C"/>
    <w:rsid w:val="00CB5AA2"/>
    <w:rsid w:val="00CB5E9A"/>
    <w:rsid w:val="00CB617E"/>
    <w:rsid w:val="00CB6A09"/>
    <w:rsid w:val="00CC0D89"/>
    <w:rsid w:val="00CC4762"/>
    <w:rsid w:val="00CC51B4"/>
    <w:rsid w:val="00CC5BB3"/>
    <w:rsid w:val="00CD0153"/>
    <w:rsid w:val="00CD0E65"/>
    <w:rsid w:val="00CD3102"/>
    <w:rsid w:val="00CD31B6"/>
    <w:rsid w:val="00CD35A3"/>
    <w:rsid w:val="00CD4BCE"/>
    <w:rsid w:val="00CD6538"/>
    <w:rsid w:val="00CE0200"/>
    <w:rsid w:val="00CE45D9"/>
    <w:rsid w:val="00CE54DF"/>
    <w:rsid w:val="00CE72ED"/>
    <w:rsid w:val="00CE736C"/>
    <w:rsid w:val="00CE745E"/>
    <w:rsid w:val="00CF1AF4"/>
    <w:rsid w:val="00CF20AD"/>
    <w:rsid w:val="00CF5EE5"/>
    <w:rsid w:val="00CF6250"/>
    <w:rsid w:val="00CF6BC4"/>
    <w:rsid w:val="00D01545"/>
    <w:rsid w:val="00D01B23"/>
    <w:rsid w:val="00D0318A"/>
    <w:rsid w:val="00D07A26"/>
    <w:rsid w:val="00D11832"/>
    <w:rsid w:val="00D14136"/>
    <w:rsid w:val="00D16B11"/>
    <w:rsid w:val="00D2331E"/>
    <w:rsid w:val="00D24D15"/>
    <w:rsid w:val="00D25E2B"/>
    <w:rsid w:val="00D25EDE"/>
    <w:rsid w:val="00D30DE7"/>
    <w:rsid w:val="00D31A59"/>
    <w:rsid w:val="00D324E7"/>
    <w:rsid w:val="00D342ED"/>
    <w:rsid w:val="00D34AFC"/>
    <w:rsid w:val="00D352AE"/>
    <w:rsid w:val="00D365EE"/>
    <w:rsid w:val="00D366AF"/>
    <w:rsid w:val="00D3683A"/>
    <w:rsid w:val="00D3764F"/>
    <w:rsid w:val="00D40100"/>
    <w:rsid w:val="00D40DFD"/>
    <w:rsid w:val="00D4149F"/>
    <w:rsid w:val="00D41CF9"/>
    <w:rsid w:val="00D438F4"/>
    <w:rsid w:val="00D4474C"/>
    <w:rsid w:val="00D44B5A"/>
    <w:rsid w:val="00D45A84"/>
    <w:rsid w:val="00D47006"/>
    <w:rsid w:val="00D5115A"/>
    <w:rsid w:val="00D528E3"/>
    <w:rsid w:val="00D55DB2"/>
    <w:rsid w:val="00D60D27"/>
    <w:rsid w:val="00D6293E"/>
    <w:rsid w:val="00D63B7F"/>
    <w:rsid w:val="00D657CD"/>
    <w:rsid w:val="00D718F2"/>
    <w:rsid w:val="00D72B4A"/>
    <w:rsid w:val="00D730F0"/>
    <w:rsid w:val="00D738B8"/>
    <w:rsid w:val="00D819F3"/>
    <w:rsid w:val="00D83A23"/>
    <w:rsid w:val="00D83B0C"/>
    <w:rsid w:val="00D83F54"/>
    <w:rsid w:val="00D86603"/>
    <w:rsid w:val="00D8735D"/>
    <w:rsid w:val="00D87364"/>
    <w:rsid w:val="00D903E3"/>
    <w:rsid w:val="00D93A9A"/>
    <w:rsid w:val="00D955BF"/>
    <w:rsid w:val="00D979A7"/>
    <w:rsid w:val="00DA0A70"/>
    <w:rsid w:val="00DA3379"/>
    <w:rsid w:val="00DA3B37"/>
    <w:rsid w:val="00DA47CB"/>
    <w:rsid w:val="00DA5F91"/>
    <w:rsid w:val="00DA60E5"/>
    <w:rsid w:val="00DB10BD"/>
    <w:rsid w:val="00DB3C11"/>
    <w:rsid w:val="00DB42EA"/>
    <w:rsid w:val="00DB5B27"/>
    <w:rsid w:val="00DB5F62"/>
    <w:rsid w:val="00DB7A16"/>
    <w:rsid w:val="00DC0BA4"/>
    <w:rsid w:val="00DC19BB"/>
    <w:rsid w:val="00DC2A51"/>
    <w:rsid w:val="00DC3569"/>
    <w:rsid w:val="00DC446D"/>
    <w:rsid w:val="00DC5725"/>
    <w:rsid w:val="00DC5BF2"/>
    <w:rsid w:val="00DC5BFF"/>
    <w:rsid w:val="00DC6164"/>
    <w:rsid w:val="00DC7865"/>
    <w:rsid w:val="00DD0B88"/>
    <w:rsid w:val="00DD318B"/>
    <w:rsid w:val="00DD4198"/>
    <w:rsid w:val="00DD49CC"/>
    <w:rsid w:val="00DE0324"/>
    <w:rsid w:val="00DE0D03"/>
    <w:rsid w:val="00DE2212"/>
    <w:rsid w:val="00DE2435"/>
    <w:rsid w:val="00DE3422"/>
    <w:rsid w:val="00DE3539"/>
    <w:rsid w:val="00DE499B"/>
    <w:rsid w:val="00DE51BB"/>
    <w:rsid w:val="00DF3969"/>
    <w:rsid w:val="00DF4E90"/>
    <w:rsid w:val="00DF7CC3"/>
    <w:rsid w:val="00E01A53"/>
    <w:rsid w:val="00E02156"/>
    <w:rsid w:val="00E0476E"/>
    <w:rsid w:val="00E117FD"/>
    <w:rsid w:val="00E17237"/>
    <w:rsid w:val="00E2153E"/>
    <w:rsid w:val="00E21BA4"/>
    <w:rsid w:val="00E2493F"/>
    <w:rsid w:val="00E24A4D"/>
    <w:rsid w:val="00E2581D"/>
    <w:rsid w:val="00E26214"/>
    <w:rsid w:val="00E27E11"/>
    <w:rsid w:val="00E27F4F"/>
    <w:rsid w:val="00E3037E"/>
    <w:rsid w:val="00E31FB1"/>
    <w:rsid w:val="00E32C72"/>
    <w:rsid w:val="00E36E2A"/>
    <w:rsid w:val="00E411DD"/>
    <w:rsid w:val="00E437BB"/>
    <w:rsid w:val="00E43CB7"/>
    <w:rsid w:val="00E4676B"/>
    <w:rsid w:val="00E477F8"/>
    <w:rsid w:val="00E47986"/>
    <w:rsid w:val="00E55387"/>
    <w:rsid w:val="00E60138"/>
    <w:rsid w:val="00E601C2"/>
    <w:rsid w:val="00E619CA"/>
    <w:rsid w:val="00E65564"/>
    <w:rsid w:val="00E65A45"/>
    <w:rsid w:val="00E712C2"/>
    <w:rsid w:val="00E72C98"/>
    <w:rsid w:val="00E75402"/>
    <w:rsid w:val="00E77992"/>
    <w:rsid w:val="00E80400"/>
    <w:rsid w:val="00E80729"/>
    <w:rsid w:val="00E81D8E"/>
    <w:rsid w:val="00E8409D"/>
    <w:rsid w:val="00E853A7"/>
    <w:rsid w:val="00E8720E"/>
    <w:rsid w:val="00E92286"/>
    <w:rsid w:val="00E922F4"/>
    <w:rsid w:val="00E923E4"/>
    <w:rsid w:val="00E928D4"/>
    <w:rsid w:val="00E92C89"/>
    <w:rsid w:val="00E93D43"/>
    <w:rsid w:val="00E95AC3"/>
    <w:rsid w:val="00E96126"/>
    <w:rsid w:val="00EA1F88"/>
    <w:rsid w:val="00EA200A"/>
    <w:rsid w:val="00EA2EDA"/>
    <w:rsid w:val="00EA459A"/>
    <w:rsid w:val="00EA4713"/>
    <w:rsid w:val="00EA6D9F"/>
    <w:rsid w:val="00EB190E"/>
    <w:rsid w:val="00EB4DA2"/>
    <w:rsid w:val="00EB643F"/>
    <w:rsid w:val="00EB7648"/>
    <w:rsid w:val="00EC01A5"/>
    <w:rsid w:val="00EC0E7E"/>
    <w:rsid w:val="00EC1638"/>
    <w:rsid w:val="00EC25BE"/>
    <w:rsid w:val="00EC2BD2"/>
    <w:rsid w:val="00EC379D"/>
    <w:rsid w:val="00EC388C"/>
    <w:rsid w:val="00EC40D7"/>
    <w:rsid w:val="00EC52E4"/>
    <w:rsid w:val="00ED0AC3"/>
    <w:rsid w:val="00ED3673"/>
    <w:rsid w:val="00ED4F0A"/>
    <w:rsid w:val="00EE0CD8"/>
    <w:rsid w:val="00EE2ED5"/>
    <w:rsid w:val="00EE314D"/>
    <w:rsid w:val="00EE336C"/>
    <w:rsid w:val="00EE4B15"/>
    <w:rsid w:val="00EE4D9C"/>
    <w:rsid w:val="00EE6D44"/>
    <w:rsid w:val="00EE74C8"/>
    <w:rsid w:val="00EF0168"/>
    <w:rsid w:val="00EF08BC"/>
    <w:rsid w:val="00EF18DE"/>
    <w:rsid w:val="00EF3819"/>
    <w:rsid w:val="00EF476E"/>
    <w:rsid w:val="00EF5311"/>
    <w:rsid w:val="00EF5DF4"/>
    <w:rsid w:val="00EF70C4"/>
    <w:rsid w:val="00F07201"/>
    <w:rsid w:val="00F072F2"/>
    <w:rsid w:val="00F07353"/>
    <w:rsid w:val="00F07735"/>
    <w:rsid w:val="00F07DEC"/>
    <w:rsid w:val="00F102AC"/>
    <w:rsid w:val="00F10E8E"/>
    <w:rsid w:val="00F11624"/>
    <w:rsid w:val="00F12244"/>
    <w:rsid w:val="00F13603"/>
    <w:rsid w:val="00F15AB9"/>
    <w:rsid w:val="00F21BA1"/>
    <w:rsid w:val="00F2654A"/>
    <w:rsid w:val="00F27F48"/>
    <w:rsid w:val="00F303B2"/>
    <w:rsid w:val="00F33C43"/>
    <w:rsid w:val="00F35533"/>
    <w:rsid w:val="00F3644F"/>
    <w:rsid w:val="00F36CE5"/>
    <w:rsid w:val="00F37C3E"/>
    <w:rsid w:val="00F40423"/>
    <w:rsid w:val="00F420EF"/>
    <w:rsid w:val="00F444FE"/>
    <w:rsid w:val="00F45DF9"/>
    <w:rsid w:val="00F46B46"/>
    <w:rsid w:val="00F46EE7"/>
    <w:rsid w:val="00F52B06"/>
    <w:rsid w:val="00F52F1C"/>
    <w:rsid w:val="00F54B70"/>
    <w:rsid w:val="00F55611"/>
    <w:rsid w:val="00F5686E"/>
    <w:rsid w:val="00F56E9C"/>
    <w:rsid w:val="00F63141"/>
    <w:rsid w:val="00F636EF"/>
    <w:rsid w:val="00F6455E"/>
    <w:rsid w:val="00F662C3"/>
    <w:rsid w:val="00F66E63"/>
    <w:rsid w:val="00F739DA"/>
    <w:rsid w:val="00F75209"/>
    <w:rsid w:val="00F76631"/>
    <w:rsid w:val="00F804D7"/>
    <w:rsid w:val="00F82F64"/>
    <w:rsid w:val="00F86076"/>
    <w:rsid w:val="00F9061A"/>
    <w:rsid w:val="00F906BF"/>
    <w:rsid w:val="00F91018"/>
    <w:rsid w:val="00F93151"/>
    <w:rsid w:val="00F93F23"/>
    <w:rsid w:val="00F9530E"/>
    <w:rsid w:val="00F95CA2"/>
    <w:rsid w:val="00FA0232"/>
    <w:rsid w:val="00FA04D0"/>
    <w:rsid w:val="00FA2152"/>
    <w:rsid w:val="00FA726E"/>
    <w:rsid w:val="00FA74D0"/>
    <w:rsid w:val="00FB003A"/>
    <w:rsid w:val="00FB282B"/>
    <w:rsid w:val="00FB2BD8"/>
    <w:rsid w:val="00FB450A"/>
    <w:rsid w:val="00FB4F8D"/>
    <w:rsid w:val="00FB5DA6"/>
    <w:rsid w:val="00FB6243"/>
    <w:rsid w:val="00FC12EF"/>
    <w:rsid w:val="00FC1C07"/>
    <w:rsid w:val="00FC2D77"/>
    <w:rsid w:val="00FC5BBE"/>
    <w:rsid w:val="00FC739C"/>
    <w:rsid w:val="00FD095A"/>
    <w:rsid w:val="00FD3A89"/>
    <w:rsid w:val="00FD5A41"/>
    <w:rsid w:val="00FD5DDE"/>
    <w:rsid w:val="00FD61AA"/>
    <w:rsid w:val="00FD6278"/>
    <w:rsid w:val="00FD6C8E"/>
    <w:rsid w:val="00FD6DCD"/>
    <w:rsid w:val="00FD7A51"/>
    <w:rsid w:val="00FE1017"/>
    <w:rsid w:val="00FE2812"/>
    <w:rsid w:val="00FE30E6"/>
    <w:rsid w:val="00FE7FA8"/>
    <w:rsid w:val="00FF12F8"/>
    <w:rsid w:val="00FF50AA"/>
    <w:rsid w:val="00FF5603"/>
    <w:rsid w:val="00FF5840"/>
    <w:rsid w:val="00FF7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7DB"/>
    <w:pPr>
      <w:suppressAutoHyphens/>
    </w:pPr>
    <w:rPr>
      <w:sz w:val="24"/>
      <w:szCs w:val="24"/>
      <w:lang w:val="sr-Cyrl-CS" w:eastAsia="ar-SA"/>
    </w:rPr>
  </w:style>
  <w:style w:type="paragraph" w:styleId="Heading1">
    <w:name w:val="heading 1"/>
    <w:basedOn w:val="Normal"/>
    <w:next w:val="Normal"/>
    <w:link w:val="Heading1Char"/>
    <w:qFormat/>
    <w:rsid w:val="00796543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796543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val="sr-Latn-C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783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796543"/>
    <w:rPr>
      <w:b/>
      <w:sz w:val="28"/>
    </w:rPr>
  </w:style>
  <w:style w:type="character" w:customStyle="1" w:styleId="WW8Num6z0">
    <w:name w:val="WW8Num6z0"/>
    <w:rsid w:val="00796543"/>
    <w:rPr>
      <w:rFonts w:ascii="Symbol" w:hAnsi="Symbol"/>
    </w:rPr>
  </w:style>
  <w:style w:type="character" w:customStyle="1" w:styleId="DefaultParagraphFont1">
    <w:name w:val="Default Paragraph Font1"/>
    <w:rsid w:val="00796543"/>
  </w:style>
  <w:style w:type="character" w:styleId="Hyperlink">
    <w:name w:val="Hyperlink"/>
    <w:rsid w:val="00796543"/>
    <w:rPr>
      <w:color w:val="0000FF"/>
      <w:u w:val="single"/>
    </w:rPr>
  </w:style>
  <w:style w:type="character" w:styleId="FollowedHyperlink">
    <w:name w:val="FollowedHyperlink"/>
    <w:rsid w:val="00796543"/>
    <w:rPr>
      <w:color w:val="800080"/>
      <w:u w:val="single"/>
    </w:rPr>
  </w:style>
  <w:style w:type="character" w:customStyle="1" w:styleId="CharChar3">
    <w:name w:val="Char Char3"/>
    <w:rsid w:val="00796543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CharChar">
    <w:name w:val="Char Char"/>
    <w:rsid w:val="00796543"/>
    <w:rPr>
      <w:sz w:val="24"/>
      <w:szCs w:val="24"/>
      <w:lang w:val="sr-Cyrl-CS" w:eastAsia="ar-SA" w:bidi="ar-SA"/>
    </w:rPr>
  </w:style>
  <w:style w:type="character" w:customStyle="1" w:styleId="CharChar1">
    <w:name w:val="Char Char1"/>
    <w:rsid w:val="00796543"/>
    <w:rPr>
      <w:rFonts w:ascii="MS Mincho" w:eastAsia="MS Mincho" w:hAnsi="MS Mincho"/>
      <w:sz w:val="24"/>
      <w:szCs w:val="24"/>
      <w:lang w:val="en-US" w:eastAsia="ar-SA" w:bidi="ar-SA"/>
    </w:rPr>
  </w:style>
  <w:style w:type="character" w:customStyle="1" w:styleId="CharChar11">
    <w:name w:val="Char Char11"/>
    <w:rsid w:val="00796543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styleId="PageNumber">
    <w:name w:val="page number"/>
    <w:basedOn w:val="DefaultParagraphFont1"/>
    <w:rsid w:val="00796543"/>
  </w:style>
  <w:style w:type="paragraph" w:customStyle="1" w:styleId="Heading">
    <w:name w:val="Heading"/>
    <w:basedOn w:val="Normal"/>
    <w:next w:val="BodyText"/>
    <w:rsid w:val="0079654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796543"/>
    <w:pPr>
      <w:spacing w:after="120"/>
    </w:pPr>
  </w:style>
  <w:style w:type="paragraph" w:styleId="List">
    <w:name w:val="List"/>
    <w:basedOn w:val="BodyText"/>
    <w:rsid w:val="00796543"/>
    <w:rPr>
      <w:rFonts w:cs="Mangal"/>
    </w:rPr>
  </w:style>
  <w:style w:type="paragraph" w:styleId="Caption">
    <w:name w:val="caption"/>
    <w:basedOn w:val="Normal"/>
    <w:qFormat/>
    <w:rsid w:val="00796543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796543"/>
    <w:pPr>
      <w:suppressLineNumbers/>
    </w:pPr>
    <w:rPr>
      <w:rFonts w:cs="Mangal"/>
    </w:rPr>
  </w:style>
  <w:style w:type="paragraph" w:styleId="TOC1">
    <w:name w:val="toc 1"/>
    <w:basedOn w:val="Normal"/>
    <w:next w:val="Normal"/>
    <w:rsid w:val="00796543"/>
    <w:rPr>
      <w:lang w:val="en-US"/>
    </w:rPr>
  </w:style>
  <w:style w:type="paragraph" w:styleId="TOC2">
    <w:name w:val="toc 2"/>
    <w:basedOn w:val="Normal"/>
    <w:next w:val="Normal"/>
    <w:rsid w:val="00796543"/>
    <w:pPr>
      <w:ind w:left="240"/>
    </w:pPr>
    <w:rPr>
      <w:lang w:val="en-US"/>
    </w:rPr>
  </w:style>
  <w:style w:type="paragraph" w:styleId="Header">
    <w:name w:val="header"/>
    <w:basedOn w:val="Normal"/>
    <w:link w:val="HeaderChar"/>
    <w:uiPriority w:val="99"/>
    <w:rsid w:val="007965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96543"/>
    <w:pPr>
      <w:tabs>
        <w:tab w:val="center" w:pos="4680"/>
        <w:tab w:val="right" w:pos="9360"/>
      </w:tabs>
    </w:pPr>
    <w:rPr>
      <w:rFonts w:ascii="MS Mincho" w:eastAsia="MS Mincho" w:hAnsi="MS Mincho"/>
      <w:lang w:val="en-US"/>
    </w:rPr>
  </w:style>
  <w:style w:type="paragraph" w:styleId="BalloonText">
    <w:name w:val="Balloon Text"/>
    <w:basedOn w:val="Normal"/>
    <w:link w:val="BalloonTextChar"/>
    <w:rsid w:val="00796543"/>
    <w:rPr>
      <w:rFonts w:ascii="Tahoma" w:eastAsia="MS Mincho" w:hAnsi="Tahoma" w:cs="Tahoma"/>
      <w:sz w:val="16"/>
      <w:szCs w:val="16"/>
      <w:lang w:val="en-US"/>
    </w:rPr>
  </w:style>
  <w:style w:type="paragraph" w:customStyle="1" w:styleId="Style5">
    <w:name w:val="Style5"/>
    <w:basedOn w:val="Normal"/>
    <w:rsid w:val="00796543"/>
    <w:rPr>
      <w:rFonts w:eastAsia="MS Mincho"/>
      <w:sz w:val="40"/>
    </w:rPr>
  </w:style>
  <w:style w:type="paragraph" w:customStyle="1" w:styleId="Style6">
    <w:name w:val="Style6"/>
    <w:basedOn w:val="Normal"/>
    <w:rsid w:val="00796543"/>
    <w:rPr>
      <w:rFonts w:eastAsia="MS Mincho"/>
      <w:sz w:val="40"/>
    </w:rPr>
  </w:style>
  <w:style w:type="paragraph" w:customStyle="1" w:styleId="WW-Default">
    <w:name w:val="WW-Default"/>
    <w:rsid w:val="00796543"/>
    <w:pPr>
      <w:suppressAutoHyphens/>
      <w:autoSpaceDE w:val="0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CharChar4CharCharCharChar">
    <w:name w:val="Char Char4 Char Char Char Char"/>
    <w:basedOn w:val="Normal"/>
    <w:rsid w:val="00796543"/>
    <w:pPr>
      <w:tabs>
        <w:tab w:val="left" w:pos="567"/>
      </w:tabs>
      <w:spacing w:before="120" w:after="160" w:line="240" w:lineRule="exact"/>
      <w:ind w:left="1584" w:hanging="504"/>
    </w:pPr>
    <w:rPr>
      <w:rFonts w:ascii="Arial" w:eastAsia="MS Mincho" w:hAnsi="Arial"/>
      <w:b/>
      <w:bCs/>
      <w:color w:val="000000"/>
      <w:lang w:val="en-US"/>
    </w:rPr>
  </w:style>
  <w:style w:type="paragraph" w:customStyle="1" w:styleId="TableContents">
    <w:name w:val="Table Contents"/>
    <w:basedOn w:val="Normal"/>
    <w:rsid w:val="00796543"/>
    <w:pPr>
      <w:suppressLineNumbers/>
    </w:pPr>
  </w:style>
  <w:style w:type="paragraph" w:customStyle="1" w:styleId="TableHeading">
    <w:name w:val="Table Heading"/>
    <w:basedOn w:val="TableContents"/>
    <w:rsid w:val="0079654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6543"/>
  </w:style>
  <w:style w:type="table" w:styleId="TableGrid">
    <w:name w:val="Table Grid"/>
    <w:basedOn w:val="TableNormal"/>
    <w:rsid w:val="00086AA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F293A"/>
    <w:pPr>
      <w:suppressAutoHyphens/>
    </w:pPr>
    <w:rPr>
      <w:sz w:val="24"/>
      <w:szCs w:val="24"/>
      <w:lang w:val="sr-Cyrl-CS" w:eastAsia="ar-SA"/>
    </w:rPr>
  </w:style>
  <w:style w:type="paragraph" w:styleId="Title">
    <w:name w:val="Title"/>
    <w:basedOn w:val="Normal"/>
    <w:link w:val="TitleChar"/>
    <w:qFormat/>
    <w:rsid w:val="00211DC3"/>
    <w:pPr>
      <w:suppressAutoHyphens w:val="0"/>
      <w:jc w:val="center"/>
    </w:pPr>
    <w:rPr>
      <w:rFonts w:ascii="Yu Helvetica" w:hAnsi="Yu Helvetica"/>
      <w:b/>
      <w:sz w:val="28"/>
      <w:lang w:val="en-US" w:eastAsia="en-US"/>
    </w:rPr>
  </w:style>
  <w:style w:type="character" w:customStyle="1" w:styleId="TitleChar">
    <w:name w:val="Title Char"/>
    <w:link w:val="Title"/>
    <w:rsid w:val="00211DC3"/>
    <w:rPr>
      <w:rFonts w:ascii="Yu Helvetica" w:hAnsi="Yu Helvetica"/>
      <w:b/>
      <w:sz w:val="28"/>
      <w:szCs w:val="24"/>
    </w:rPr>
  </w:style>
  <w:style w:type="character" w:customStyle="1" w:styleId="BodyTextChar">
    <w:name w:val="Body Text Char"/>
    <w:link w:val="BodyText"/>
    <w:rsid w:val="00211DC3"/>
    <w:rPr>
      <w:sz w:val="24"/>
      <w:szCs w:val="24"/>
      <w:lang w:val="sr-Cyrl-CS"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30BE4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930BE4"/>
    <w:rPr>
      <w:sz w:val="24"/>
      <w:szCs w:val="24"/>
      <w:lang w:val="sr-Cyrl-CS" w:eastAsia="ar-SA"/>
    </w:rPr>
  </w:style>
  <w:style w:type="character" w:customStyle="1" w:styleId="FooterChar">
    <w:name w:val="Footer Char"/>
    <w:link w:val="Footer"/>
    <w:uiPriority w:val="99"/>
    <w:rsid w:val="00977495"/>
    <w:rPr>
      <w:rFonts w:ascii="MS Mincho" w:eastAsia="MS Mincho" w:hAnsi="MS Mincho"/>
      <w:sz w:val="24"/>
      <w:szCs w:val="24"/>
      <w:lang w:eastAsia="ar-SA"/>
    </w:rPr>
  </w:style>
  <w:style w:type="character" w:customStyle="1" w:styleId="FooterChar1">
    <w:name w:val="Footer Char1"/>
    <w:rsid w:val="0012423D"/>
    <w:rPr>
      <w:sz w:val="24"/>
      <w:szCs w:val="24"/>
      <w:lang w:val="en-US" w:eastAsia="en-US" w:bidi="ar-SA"/>
    </w:rPr>
  </w:style>
  <w:style w:type="paragraph" w:styleId="NormalWeb">
    <w:name w:val="Normal (Web)"/>
    <w:basedOn w:val="Normal"/>
    <w:rsid w:val="0012423D"/>
    <w:pPr>
      <w:suppressAutoHyphens w:val="0"/>
      <w:spacing w:before="100" w:beforeAutospacing="1" w:after="119"/>
    </w:pPr>
    <w:rPr>
      <w:lang w:val="sr-Latn-CS" w:eastAsia="sr-Latn-CS"/>
    </w:rPr>
  </w:style>
  <w:style w:type="paragraph" w:customStyle="1" w:styleId="Default">
    <w:name w:val="Default"/>
    <w:rsid w:val="00003F2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4">
    <w:name w:val="CM4"/>
    <w:basedOn w:val="Default"/>
    <w:next w:val="Default"/>
    <w:rsid w:val="00003F2B"/>
    <w:pPr>
      <w:spacing w:line="276" w:lineRule="atLeast"/>
    </w:pPr>
    <w:rPr>
      <w:color w:val="auto"/>
    </w:rPr>
  </w:style>
  <w:style w:type="paragraph" w:customStyle="1" w:styleId="CM7">
    <w:name w:val="CM7"/>
    <w:basedOn w:val="Normal"/>
    <w:next w:val="Normal"/>
    <w:rsid w:val="00003F2B"/>
    <w:pPr>
      <w:widowControl w:val="0"/>
      <w:suppressAutoHyphens w:val="0"/>
      <w:autoSpaceDE w:val="0"/>
      <w:autoSpaceDN w:val="0"/>
      <w:adjustRightInd w:val="0"/>
      <w:spacing w:after="275"/>
    </w:pPr>
    <w:rPr>
      <w:lang w:val="sr-Latn-CS" w:eastAsia="sr-Latn-CS"/>
    </w:rPr>
  </w:style>
  <w:style w:type="paragraph" w:customStyle="1" w:styleId="CM8">
    <w:name w:val="CM8"/>
    <w:basedOn w:val="Default"/>
    <w:next w:val="Default"/>
    <w:rsid w:val="00003F2B"/>
    <w:pPr>
      <w:spacing w:after="555"/>
    </w:pPr>
    <w:rPr>
      <w:color w:val="auto"/>
    </w:rPr>
  </w:style>
  <w:style w:type="character" w:customStyle="1" w:styleId="HeaderChar">
    <w:name w:val="Header Char"/>
    <w:link w:val="Header"/>
    <w:uiPriority w:val="99"/>
    <w:rsid w:val="002B4256"/>
    <w:rPr>
      <w:sz w:val="24"/>
      <w:szCs w:val="24"/>
      <w:lang w:val="sr-Cyrl-CS" w:eastAsia="ar-SA"/>
    </w:rPr>
  </w:style>
  <w:style w:type="character" w:customStyle="1" w:styleId="Heading4Char">
    <w:name w:val="Heading 4 Char"/>
    <w:link w:val="Heading4"/>
    <w:uiPriority w:val="9"/>
    <w:semiHidden/>
    <w:rsid w:val="00497834"/>
    <w:rPr>
      <w:rFonts w:ascii="Calibri" w:eastAsia="Times New Roman" w:hAnsi="Calibri" w:cs="Times New Roman"/>
      <w:b/>
      <w:bCs/>
      <w:sz w:val="28"/>
      <w:szCs w:val="28"/>
      <w:lang w:val="sr-Cyrl-CS"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450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450A"/>
    <w:rPr>
      <w:sz w:val="16"/>
      <w:szCs w:val="16"/>
      <w:lang w:val="sr-Cyrl-C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B450A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450A"/>
    <w:rPr>
      <w:sz w:val="24"/>
      <w:szCs w:val="24"/>
      <w:lang w:val="sr-Cyrl-CS" w:eastAsia="ar-SA"/>
    </w:rPr>
  </w:style>
  <w:style w:type="character" w:customStyle="1" w:styleId="FontStyle55">
    <w:name w:val="Font Style55"/>
    <w:rsid w:val="00716502"/>
    <w:rPr>
      <w:rFonts w:ascii="Arial" w:hAnsi="Arial" w:cs="Arial" w:hint="default"/>
      <w:sz w:val="22"/>
      <w:szCs w:val="22"/>
    </w:rPr>
  </w:style>
  <w:style w:type="paragraph" w:customStyle="1" w:styleId="Clan">
    <w:name w:val="Clan"/>
    <w:basedOn w:val="Normal"/>
    <w:rsid w:val="00716502"/>
    <w:pPr>
      <w:keepNext/>
      <w:tabs>
        <w:tab w:val="left" w:pos="1080"/>
      </w:tabs>
      <w:suppressAutoHyphens w:val="0"/>
      <w:spacing w:before="120" w:after="120"/>
      <w:ind w:left="720" w:right="720"/>
      <w:jc w:val="center"/>
    </w:pPr>
    <w:rPr>
      <w:rFonts w:ascii="Arial" w:hAnsi="Arial"/>
      <w:b/>
      <w:sz w:val="22"/>
      <w:szCs w:val="20"/>
      <w:lang w:eastAsia="en-US"/>
    </w:rPr>
  </w:style>
  <w:style w:type="paragraph" w:customStyle="1" w:styleId="Style8">
    <w:name w:val="Style8"/>
    <w:basedOn w:val="Normal"/>
    <w:rsid w:val="0022281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val="en-US" w:eastAsia="en-US"/>
    </w:rPr>
  </w:style>
  <w:style w:type="paragraph" w:customStyle="1" w:styleId="Style21">
    <w:name w:val="Style21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50" w:lineRule="exact"/>
    </w:pPr>
    <w:rPr>
      <w:rFonts w:ascii="Arial" w:hAnsi="Arial"/>
      <w:lang w:val="en-US" w:eastAsia="en-US"/>
    </w:rPr>
  </w:style>
  <w:style w:type="paragraph" w:customStyle="1" w:styleId="Style25">
    <w:name w:val="Style25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rFonts w:ascii="Arial" w:hAnsi="Arial"/>
      <w:lang w:val="en-US" w:eastAsia="en-US"/>
    </w:rPr>
  </w:style>
  <w:style w:type="paragraph" w:customStyle="1" w:styleId="Style26">
    <w:name w:val="Style26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75" w:lineRule="exact"/>
      <w:jc w:val="both"/>
    </w:pPr>
    <w:rPr>
      <w:rFonts w:ascii="Arial" w:hAnsi="Arial"/>
      <w:lang w:val="en-US" w:eastAsia="en-US"/>
    </w:rPr>
  </w:style>
  <w:style w:type="paragraph" w:customStyle="1" w:styleId="Style34">
    <w:name w:val="Style34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40" w:lineRule="exact"/>
      <w:jc w:val="both"/>
    </w:pPr>
    <w:rPr>
      <w:rFonts w:ascii="Arial" w:hAnsi="Arial"/>
      <w:lang w:val="en-US" w:eastAsia="en-US"/>
    </w:rPr>
  </w:style>
  <w:style w:type="paragraph" w:customStyle="1" w:styleId="Style50">
    <w:name w:val="Style50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45" w:lineRule="exact"/>
    </w:pPr>
    <w:rPr>
      <w:rFonts w:ascii="Arial" w:hAnsi="Arial"/>
      <w:lang w:val="en-US" w:eastAsia="en-US"/>
    </w:rPr>
  </w:style>
  <w:style w:type="character" w:customStyle="1" w:styleId="FontStyle61">
    <w:name w:val="Font Style61"/>
    <w:rsid w:val="00222810"/>
    <w:rPr>
      <w:rFonts w:ascii="Arial" w:hAnsi="Arial" w:cs="Arial" w:hint="default"/>
      <w:b/>
      <w:bCs/>
      <w:sz w:val="22"/>
      <w:szCs w:val="22"/>
    </w:rPr>
  </w:style>
  <w:style w:type="character" w:customStyle="1" w:styleId="FontStyle64">
    <w:name w:val="Font Style64"/>
    <w:rsid w:val="00222810"/>
    <w:rPr>
      <w:rFonts w:ascii="Arial" w:hAnsi="Arial" w:cs="Arial" w:hint="default"/>
      <w:b/>
      <w:bCs/>
      <w:sz w:val="18"/>
      <w:szCs w:val="18"/>
    </w:rPr>
  </w:style>
  <w:style w:type="character" w:customStyle="1" w:styleId="FontStyle65">
    <w:name w:val="Font Style65"/>
    <w:rsid w:val="00222810"/>
    <w:rPr>
      <w:rFonts w:ascii="Arial" w:hAnsi="Arial" w:cs="Arial" w:hint="default"/>
      <w:sz w:val="18"/>
      <w:szCs w:val="18"/>
    </w:rPr>
  </w:style>
  <w:style w:type="character" w:customStyle="1" w:styleId="FontStyle68">
    <w:name w:val="Font Style68"/>
    <w:rsid w:val="00222810"/>
    <w:rPr>
      <w:rFonts w:ascii="Arial" w:hAnsi="Arial" w:cs="Arial" w:hint="default"/>
      <w:b/>
      <w:bCs/>
      <w:sz w:val="18"/>
      <w:szCs w:val="18"/>
    </w:rPr>
  </w:style>
  <w:style w:type="character" w:customStyle="1" w:styleId="FontStyle69">
    <w:name w:val="Font Style69"/>
    <w:rsid w:val="00222810"/>
    <w:rPr>
      <w:rFonts w:ascii="Arial" w:hAnsi="Arial" w:cs="Arial" w:hint="default"/>
      <w:i/>
      <w:iCs/>
      <w:sz w:val="22"/>
      <w:szCs w:val="22"/>
    </w:rPr>
  </w:style>
  <w:style w:type="paragraph" w:customStyle="1" w:styleId="Style9">
    <w:name w:val="Style9"/>
    <w:basedOn w:val="Normal"/>
    <w:rsid w:val="00222810"/>
    <w:pPr>
      <w:widowControl w:val="0"/>
      <w:suppressAutoHyphens w:val="0"/>
      <w:autoSpaceDE w:val="0"/>
      <w:autoSpaceDN w:val="0"/>
      <w:adjustRightInd w:val="0"/>
      <w:jc w:val="center"/>
    </w:pPr>
    <w:rPr>
      <w:rFonts w:ascii="Arial" w:hAnsi="Arial"/>
      <w:lang w:val="en-US" w:eastAsia="en-US"/>
    </w:rPr>
  </w:style>
  <w:style w:type="paragraph" w:customStyle="1" w:styleId="Style53">
    <w:name w:val="Style53"/>
    <w:basedOn w:val="Normal"/>
    <w:rsid w:val="00222810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val="en-US" w:eastAsia="en-US"/>
    </w:rPr>
  </w:style>
  <w:style w:type="character" w:customStyle="1" w:styleId="FontStyle60">
    <w:name w:val="Font Style60"/>
    <w:rsid w:val="00222810"/>
    <w:rPr>
      <w:rFonts w:ascii="Arial" w:hAnsi="Arial" w:cs="Arial" w:hint="default"/>
      <w:b/>
      <w:bCs/>
      <w:sz w:val="26"/>
      <w:szCs w:val="26"/>
    </w:rPr>
  </w:style>
  <w:style w:type="character" w:customStyle="1" w:styleId="FontStyle63">
    <w:name w:val="Font Style63"/>
    <w:rsid w:val="00222810"/>
    <w:rPr>
      <w:rFonts w:ascii="Arial" w:hAnsi="Arial" w:cs="Arial" w:hint="default"/>
      <w:b/>
      <w:bCs/>
      <w:i/>
      <w:iCs/>
      <w:sz w:val="22"/>
      <w:szCs w:val="22"/>
    </w:rPr>
  </w:style>
  <w:style w:type="paragraph" w:customStyle="1" w:styleId="Style3">
    <w:name w:val="Style3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30" w:lineRule="exact"/>
      <w:jc w:val="center"/>
    </w:pPr>
    <w:rPr>
      <w:rFonts w:ascii="Arial" w:hAnsi="Arial"/>
      <w:lang w:val="en-US" w:eastAsia="en-US"/>
    </w:rPr>
  </w:style>
  <w:style w:type="paragraph" w:customStyle="1" w:styleId="Style32">
    <w:name w:val="Style32"/>
    <w:basedOn w:val="Normal"/>
    <w:rsid w:val="00222810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val="en-US" w:eastAsia="en-US"/>
    </w:rPr>
  </w:style>
  <w:style w:type="character" w:customStyle="1" w:styleId="FontStyle75">
    <w:name w:val="Font Style75"/>
    <w:rsid w:val="00222810"/>
    <w:rPr>
      <w:rFonts w:ascii="Arial" w:hAnsi="Arial" w:cs="Arial" w:hint="default"/>
      <w:sz w:val="14"/>
      <w:szCs w:val="14"/>
    </w:rPr>
  </w:style>
  <w:style w:type="paragraph" w:customStyle="1" w:styleId="Style16">
    <w:name w:val="Style16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1104" w:lineRule="exact"/>
    </w:pPr>
    <w:rPr>
      <w:rFonts w:ascii="Arial" w:hAnsi="Arial"/>
      <w:lang w:val="en-US" w:eastAsia="en-US"/>
    </w:rPr>
  </w:style>
  <w:style w:type="paragraph" w:customStyle="1" w:styleId="Style37">
    <w:name w:val="Style37"/>
    <w:basedOn w:val="Normal"/>
    <w:rsid w:val="00222810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val="en-US" w:eastAsia="en-US"/>
    </w:rPr>
  </w:style>
  <w:style w:type="paragraph" w:customStyle="1" w:styleId="Style39">
    <w:name w:val="Style39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514" w:lineRule="exact"/>
      <w:jc w:val="both"/>
    </w:pPr>
    <w:rPr>
      <w:rFonts w:ascii="Arial" w:hAnsi="Arial"/>
      <w:lang w:val="en-US" w:eastAsia="en-US"/>
    </w:rPr>
  </w:style>
  <w:style w:type="character" w:customStyle="1" w:styleId="FontStyle71">
    <w:name w:val="Font Style71"/>
    <w:rsid w:val="00222810"/>
    <w:rPr>
      <w:rFonts w:ascii="Arial" w:hAnsi="Arial" w:cs="Arial" w:hint="default"/>
      <w:b/>
      <w:bCs/>
      <w:sz w:val="24"/>
      <w:szCs w:val="24"/>
    </w:rPr>
  </w:style>
  <w:style w:type="character" w:customStyle="1" w:styleId="FontStyle72">
    <w:name w:val="Font Style72"/>
    <w:rsid w:val="00222810"/>
    <w:rPr>
      <w:rFonts w:ascii="Times New Roman" w:hAnsi="Times New Roman" w:cs="Times New Roman" w:hint="default"/>
      <w:sz w:val="22"/>
      <w:szCs w:val="22"/>
    </w:rPr>
  </w:style>
  <w:style w:type="paragraph" w:customStyle="1" w:styleId="Style13">
    <w:name w:val="Style13"/>
    <w:basedOn w:val="Normal"/>
    <w:rsid w:val="00222810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val="en-US" w:eastAsia="en-US"/>
    </w:rPr>
  </w:style>
  <w:style w:type="paragraph" w:customStyle="1" w:styleId="Style49">
    <w:name w:val="Style49"/>
    <w:basedOn w:val="Normal"/>
    <w:rsid w:val="00222810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val="en-US" w:eastAsia="en-US"/>
    </w:rPr>
  </w:style>
  <w:style w:type="paragraph" w:customStyle="1" w:styleId="Style52">
    <w:name w:val="Style52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78" w:lineRule="exact"/>
    </w:pPr>
    <w:rPr>
      <w:rFonts w:ascii="Arial" w:hAnsi="Arial"/>
      <w:lang w:val="en-US" w:eastAsia="en-US"/>
    </w:rPr>
  </w:style>
  <w:style w:type="character" w:customStyle="1" w:styleId="FontStyle70">
    <w:name w:val="Font Style70"/>
    <w:rsid w:val="00222810"/>
    <w:rPr>
      <w:rFonts w:ascii="Arial" w:hAnsi="Arial" w:cs="Arial" w:hint="default"/>
      <w:sz w:val="16"/>
      <w:szCs w:val="16"/>
    </w:rPr>
  </w:style>
  <w:style w:type="paragraph" w:styleId="ListParagraph">
    <w:name w:val="List Paragraph"/>
    <w:basedOn w:val="Normal"/>
    <w:uiPriority w:val="34"/>
    <w:qFormat/>
    <w:rsid w:val="005409A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146B5D"/>
  </w:style>
  <w:style w:type="character" w:customStyle="1" w:styleId="Heading1Char">
    <w:name w:val="Heading 1 Char"/>
    <w:basedOn w:val="DefaultParagraphFont"/>
    <w:link w:val="Heading1"/>
    <w:rsid w:val="00146B5D"/>
    <w:rPr>
      <w:rFonts w:ascii="Arial" w:hAnsi="Arial" w:cs="Arial"/>
      <w:b/>
      <w:bCs/>
      <w:kern w:val="1"/>
      <w:sz w:val="32"/>
      <w:szCs w:val="32"/>
      <w:lang w:val="en-US" w:eastAsia="ar-SA"/>
    </w:rPr>
  </w:style>
  <w:style w:type="character" w:customStyle="1" w:styleId="Heading2Char">
    <w:name w:val="Heading 2 Char"/>
    <w:basedOn w:val="DefaultParagraphFont"/>
    <w:link w:val="Heading2"/>
    <w:rsid w:val="00146B5D"/>
    <w:rPr>
      <w:rFonts w:ascii="Arial" w:hAnsi="Arial" w:cs="Arial"/>
      <w:b/>
      <w:bCs/>
      <w:i/>
      <w:iCs/>
      <w:sz w:val="28"/>
      <w:szCs w:val="28"/>
      <w:lang w:eastAsia="ar-SA"/>
    </w:rPr>
  </w:style>
  <w:style w:type="numbering" w:customStyle="1" w:styleId="NoList11">
    <w:name w:val="No List11"/>
    <w:next w:val="NoList"/>
    <w:uiPriority w:val="99"/>
    <w:semiHidden/>
    <w:unhideWhenUsed/>
    <w:rsid w:val="00146B5D"/>
  </w:style>
  <w:style w:type="character" w:customStyle="1" w:styleId="BalloonTextChar">
    <w:name w:val="Balloon Text Char"/>
    <w:basedOn w:val="DefaultParagraphFont"/>
    <w:link w:val="BalloonText"/>
    <w:rsid w:val="00146B5D"/>
    <w:rPr>
      <w:rFonts w:ascii="Tahoma" w:eastAsia="MS Mincho" w:hAnsi="Tahoma" w:cs="Tahoma"/>
      <w:sz w:val="16"/>
      <w:szCs w:val="16"/>
      <w:lang w:val="en-US" w:eastAsia="ar-SA"/>
    </w:rPr>
  </w:style>
  <w:style w:type="table" w:customStyle="1" w:styleId="TableGrid1">
    <w:name w:val="Table Grid1"/>
    <w:basedOn w:val="TableNormal"/>
    <w:next w:val="TableGrid"/>
    <w:rsid w:val="00146B5D"/>
    <w:pPr>
      <w:suppressAutoHyphens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23D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543"/>
    <w:pPr>
      <w:suppressAutoHyphens/>
    </w:pPr>
    <w:rPr>
      <w:sz w:val="24"/>
      <w:szCs w:val="24"/>
      <w:lang w:val="sr-Cyrl-CS" w:eastAsia="ar-SA"/>
    </w:rPr>
  </w:style>
  <w:style w:type="paragraph" w:styleId="Heading1">
    <w:name w:val="heading 1"/>
    <w:basedOn w:val="Normal"/>
    <w:next w:val="Normal"/>
    <w:qFormat/>
    <w:rsid w:val="00796543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/>
    </w:rPr>
  </w:style>
  <w:style w:type="paragraph" w:styleId="Heading2">
    <w:name w:val="heading 2"/>
    <w:basedOn w:val="Normal"/>
    <w:next w:val="Normal"/>
    <w:qFormat/>
    <w:rsid w:val="00796543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val="sr-Latn-C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783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796543"/>
    <w:rPr>
      <w:b/>
      <w:sz w:val="28"/>
    </w:rPr>
  </w:style>
  <w:style w:type="character" w:customStyle="1" w:styleId="WW8Num6z0">
    <w:name w:val="WW8Num6z0"/>
    <w:rsid w:val="00796543"/>
    <w:rPr>
      <w:rFonts w:ascii="Symbol" w:hAnsi="Symbol"/>
    </w:rPr>
  </w:style>
  <w:style w:type="character" w:customStyle="1" w:styleId="DefaultParagraphFont1">
    <w:name w:val="Default Paragraph Font1"/>
    <w:rsid w:val="00796543"/>
  </w:style>
  <w:style w:type="character" w:styleId="Hyperlink">
    <w:name w:val="Hyperlink"/>
    <w:rsid w:val="00796543"/>
    <w:rPr>
      <w:color w:val="0000FF"/>
      <w:u w:val="single"/>
    </w:rPr>
  </w:style>
  <w:style w:type="character" w:styleId="FollowedHyperlink">
    <w:name w:val="FollowedHyperlink"/>
    <w:rsid w:val="00796543"/>
    <w:rPr>
      <w:color w:val="800080"/>
      <w:u w:val="single"/>
    </w:rPr>
  </w:style>
  <w:style w:type="character" w:customStyle="1" w:styleId="CharChar3">
    <w:name w:val="Char Char3"/>
    <w:rsid w:val="00796543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CharChar">
    <w:name w:val="Char Char"/>
    <w:rsid w:val="00796543"/>
    <w:rPr>
      <w:sz w:val="24"/>
      <w:szCs w:val="24"/>
      <w:lang w:val="sr-Cyrl-CS" w:eastAsia="ar-SA" w:bidi="ar-SA"/>
    </w:rPr>
  </w:style>
  <w:style w:type="character" w:customStyle="1" w:styleId="CharChar1">
    <w:name w:val="Char Char1"/>
    <w:rsid w:val="00796543"/>
    <w:rPr>
      <w:rFonts w:ascii="MS Mincho" w:eastAsia="MS Mincho" w:hAnsi="MS Mincho"/>
      <w:sz w:val="24"/>
      <w:szCs w:val="24"/>
      <w:lang w:val="en-US" w:eastAsia="ar-SA" w:bidi="ar-SA"/>
    </w:rPr>
  </w:style>
  <w:style w:type="character" w:customStyle="1" w:styleId="CharChar11">
    <w:name w:val="Char Char11"/>
    <w:rsid w:val="00796543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styleId="PageNumber">
    <w:name w:val="page number"/>
    <w:basedOn w:val="DefaultParagraphFont1"/>
    <w:rsid w:val="00796543"/>
  </w:style>
  <w:style w:type="paragraph" w:customStyle="1" w:styleId="Heading">
    <w:name w:val="Heading"/>
    <w:basedOn w:val="Normal"/>
    <w:next w:val="BodyText"/>
    <w:rsid w:val="0079654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link w:val="BodyTextChar"/>
    <w:rsid w:val="00796543"/>
    <w:pPr>
      <w:spacing w:after="120"/>
    </w:pPr>
  </w:style>
  <w:style w:type="paragraph" w:styleId="List">
    <w:name w:val="List"/>
    <w:basedOn w:val="BodyText"/>
    <w:rsid w:val="00796543"/>
    <w:rPr>
      <w:rFonts w:cs="Mangal"/>
    </w:rPr>
  </w:style>
  <w:style w:type="paragraph" w:styleId="Caption">
    <w:name w:val="caption"/>
    <w:basedOn w:val="Normal"/>
    <w:qFormat/>
    <w:rsid w:val="00796543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796543"/>
    <w:pPr>
      <w:suppressLineNumbers/>
    </w:pPr>
    <w:rPr>
      <w:rFonts w:cs="Mangal"/>
    </w:rPr>
  </w:style>
  <w:style w:type="paragraph" w:styleId="TOC1">
    <w:name w:val="toc 1"/>
    <w:basedOn w:val="Normal"/>
    <w:next w:val="Normal"/>
    <w:rsid w:val="00796543"/>
    <w:rPr>
      <w:lang w:val="en-US"/>
    </w:rPr>
  </w:style>
  <w:style w:type="paragraph" w:styleId="TOC2">
    <w:name w:val="toc 2"/>
    <w:basedOn w:val="Normal"/>
    <w:next w:val="Normal"/>
    <w:rsid w:val="00796543"/>
    <w:pPr>
      <w:ind w:left="240"/>
    </w:pPr>
    <w:rPr>
      <w:lang w:val="en-US"/>
    </w:rPr>
  </w:style>
  <w:style w:type="paragraph" w:styleId="Header">
    <w:name w:val="header"/>
    <w:basedOn w:val="Normal"/>
    <w:link w:val="HeaderChar"/>
    <w:uiPriority w:val="99"/>
    <w:rsid w:val="007965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96543"/>
    <w:pPr>
      <w:tabs>
        <w:tab w:val="center" w:pos="4680"/>
        <w:tab w:val="right" w:pos="9360"/>
      </w:tabs>
    </w:pPr>
    <w:rPr>
      <w:rFonts w:ascii="MS Mincho" w:eastAsia="MS Mincho" w:hAnsi="MS Mincho"/>
      <w:lang w:val="en-US"/>
    </w:rPr>
  </w:style>
  <w:style w:type="paragraph" w:styleId="BalloonText">
    <w:name w:val="Balloon Text"/>
    <w:basedOn w:val="Normal"/>
    <w:rsid w:val="00796543"/>
    <w:rPr>
      <w:rFonts w:ascii="Tahoma" w:eastAsia="MS Mincho" w:hAnsi="Tahoma" w:cs="Tahoma"/>
      <w:sz w:val="16"/>
      <w:szCs w:val="16"/>
      <w:lang w:val="en-US"/>
    </w:rPr>
  </w:style>
  <w:style w:type="paragraph" w:customStyle="1" w:styleId="Style5">
    <w:name w:val="Style5"/>
    <w:basedOn w:val="Normal"/>
    <w:rsid w:val="00796543"/>
    <w:rPr>
      <w:rFonts w:eastAsia="MS Mincho"/>
      <w:sz w:val="40"/>
    </w:rPr>
  </w:style>
  <w:style w:type="paragraph" w:customStyle="1" w:styleId="Style6">
    <w:name w:val="Style6"/>
    <w:basedOn w:val="Normal"/>
    <w:rsid w:val="00796543"/>
    <w:rPr>
      <w:rFonts w:eastAsia="MS Mincho"/>
      <w:sz w:val="40"/>
    </w:rPr>
  </w:style>
  <w:style w:type="paragraph" w:customStyle="1" w:styleId="WW-Default">
    <w:name w:val="WW-Default"/>
    <w:rsid w:val="00796543"/>
    <w:pPr>
      <w:suppressAutoHyphens/>
      <w:autoSpaceDE w:val="0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CharChar4CharCharCharChar">
    <w:name w:val="Char Char4 Char Char Char Char"/>
    <w:basedOn w:val="Normal"/>
    <w:rsid w:val="00796543"/>
    <w:pPr>
      <w:tabs>
        <w:tab w:val="left" w:pos="567"/>
      </w:tabs>
      <w:spacing w:before="120" w:after="160" w:line="240" w:lineRule="exact"/>
      <w:ind w:left="1584" w:hanging="504"/>
    </w:pPr>
    <w:rPr>
      <w:rFonts w:ascii="Arial" w:eastAsia="MS Mincho" w:hAnsi="Arial"/>
      <w:b/>
      <w:bCs/>
      <w:color w:val="000000"/>
      <w:lang w:val="en-US"/>
    </w:rPr>
  </w:style>
  <w:style w:type="paragraph" w:customStyle="1" w:styleId="TableContents">
    <w:name w:val="Table Contents"/>
    <w:basedOn w:val="Normal"/>
    <w:rsid w:val="00796543"/>
    <w:pPr>
      <w:suppressLineNumbers/>
    </w:pPr>
  </w:style>
  <w:style w:type="paragraph" w:customStyle="1" w:styleId="TableHeading">
    <w:name w:val="Table Heading"/>
    <w:basedOn w:val="TableContents"/>
    <w:rsid w:val="0079654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6543"/>
  </w:style>
  <w:style w:type="table" w:styleId="TableGrid">
    <w:name w:val="Table Grid"/>
    <w:basedOn w:val="TableNormal"/>
    <w:rsid w:val="00086AA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F293A"/>
    <w:pPr>
      <w:suppressAutoHyphens/>
    </w:pPr>
    <w:rPr>
      <w:sz w:val="24"/>
      <w:szCs w:val="24"/>
      <w:lang w:val="sr-Cyrl-CS" w:eastAsia="ar-SA"/>
    </w:rPr>
  </w:style>
  <w:style w:type="paragraph" w:styleId="Title">
    <w:name w:val="Title"/>
    <w:basedOn w:val="Normal"/>
    <w:link w:val="TitleChar"/>
    <w:qFormat/>
    <w:rsid w:val="00211DC3"/>
    <w:pPr>
      <w:suppressAutoHyphens w:val="0"/>
      <w:jc w:val="center"/>
    </w:pPr>
    <w:rPr>
      <w:rFonts w:ascii="Yu Helvetica" w:hAnsi="Yu Helvetica"/>
      <w:b/>
      <w:sz w:val="28"/>
      <w:lang w:val="en-US" w:eastAsia="en-US"/>
    </w:rPr>
  </w:style>
  <w:style w:type="character" w:customStyle="1" w:styleId="TitleChar">
    <w:name w:val="Title Char"/>
    <w:link w:val="Title"/>
    <w:rsid w:val="00211DC3"/>
    <w:rPr>
      <w:rFonts w:ascii="Yu Helvetica" w:hAnsi="Yu Helvetica"/>
      <w:b/>
      <w:sz w:val="28"/>
      <w:szCs w:val="24"/>
    </w:rPr>
  </w:style>
  <w:style w:type="character" w:customStyle="1" w:styleId="BodyTextChar">
    <w:name w:val="Body Text Char"/>
    <w:link w:val="BodyText"/>
    <w:rsid w:val="00211DC3"/>
    <w:rPr>
      <w:sz w:val="24"/>
      <w:szCs w:val="24"/>
      <w:lang w:val="sr-Cyrl-CS"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30BE4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930BE4"/>
    <w:rPr>
      <w:sz w:val="24"/>
      <w:szCs w:val="24"/>
      <w:lang w:val="sr-Cyrl-CS" w:eastAsia="ar-SA"/>
    </w:rPr>
  </w:style>
  <w:style w:type="character" w:customStyle="1" w:styleId="FooterChar">
    <w:name w:val="Footer Char"/>
    <w:link w:val="Footer"/>
    <w:uiPriority w:val="99"/>
    <w:rsid w:val="00977495"/>
    <w:rPr>
      <w:rFonts w:ascii="MS Mincho" w:eastAsia="MS Mincho" w:hAnsi="MS Mincho"/>
      <w:sz w:val="24"/>
      <w:szCs w:val="24"/>
      <w:lang w:eastAsia="ar-SA"/>
    </w:rPr>
  </w:style>
  <w:style w:type="character" w:customStyle="1" w:styleId="FooterChar1">
    <w:name w:val="Footer Char1"/>
    <w:rsid w:val="0012423D"/>
    <w:rPr>
      <w:sz w:val="24"/>
      <w:szCs w:val="24"/>
      <w:lang w:val="en-US" w:eastAsia="en-US" w:bidi="ar-SA"/>
    </w:rPr>
  </w:style>
  <w:style w:type="paragraph" w:styleId="NormalWeb">
    <w:name w:val="Normal (Web)"/>
    <w:basedOn w:val="Normal"/>
    <w:rsid w:val="0012423D"/>
    <w:pPr>
      <w:suppressAutoHyphens w:val="0"/>
      <w:spacing w:before="100" w:beforeAutospacing="1" w:after="119"/>
    </w:pPr>
    <w:rPr>
      <w:lang w:val="sr-Latn-CS" w:eastAsia="sr-Latn-CS"/>
    </w:rPr>
  </w:style>
  <w:style w:type="paragraph" w:customStyle="1" w:styleId="Default">
    <w:name w:val="Default"/>
    <w:rsid w:val="00003F2B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paragraph" w:customStyle="1" w:styleId="CM4">
    <w:name w:val="CM4"/>
    <w:basedOn w:val="Default"/>
    <w:next w:val="Default"/>
    <w:rsid w:val="00003F2B"/>
    <w:pPr>
      <w:spacing w:line="276" w:lineRule="atLeast"/>
    </w:pPr>
    <w:rPr>
      <w:color w:val="auto"/>
    </w:rPr>
  </w:style>
  <w:style w:type="paragraph" w:customStyle="1" w:styleId="CM7">
    <w:name w:val="CM7"/>
    <w:basedOn w:val="Normal"/>
    <w:next w:val="Normal"/>
    <w:rsid w:val="00003F2B"/>
    <w:pPr>
      <w:widowControl w:val="0"/>
      <w:suppressAutoHyphens w:val="0"/>
      <w:autoSpaceDE w:val="0"/>
      <w:autoSpaceDN w:val="0"/>
      <w:adjustRightInd w:val="0"/>
      <w:spacing w:after="275"/>
    </w:pPr>
    <w:rPr>
      <w:lang w:val="sr-Latn-CS" w:eastAsia="sr-Latn-CS"/>
    </w:rPr>
  </w:style>
  <w:style w:type="paragraph" w:customStyle="1" w:styleId="CM8">
    <w:name w:val="CM8"/>
    <w:basedOn w:val="Default"/>
    <w:next w:val="Default"/>
    <w:rsid w:val="00003F2B"/>
    <w:pPr>
      <w:spacing w:after="555"/>
    </w:pPr>
    <w:rPr>
      <w:color w:val="auto"/>
    </w:rPr>
  </w:style>
  <w:style w:type="character" w:customStyle="1" w:styleId="HeaderChar">
    <w:name w:val="Header Char"/>
    <w:link w:val="Header"/>
    <w:uiPriority w:val="99"/>
    <w:rsid w:val="002B4256"/>
    <w:rPr>
      <w:sz w:val="24"/>
      <w:szCs w:val="24"/>
      <w:lang w:val="sr-Cyrl-CS" w:eastAsia="ar-SA"/>
    </w:rPr>
  </w:style>
  <w:style w:type="character" w:customStyle="1" w:styleId="Heading4Char">
    <w:name w:val="Heading 4 Char"/>
    <w:link w:val="Heading4"/>
    <w:uiPriority w:val="9"/>
    <w:semiHidden/>
    <w:rsid w:val="00497834"/>
    <w:rPr>
      <w:rFonts w:ascii="Calibri" w:eastAsia="Times New Roman" w:hAnsi="Calibri" w:cs="Times New Roman"/>
      <w:b/>
      <w:bCs/>
      <w:sz w:val="28"/>
      <w:szCs w:val="28"/>
      <w:lang w:val="sr-Cyrl-CS"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450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450A"/>
    <w:rPr>
      <w:sz w:val="16"/>
      <w:szCs w:val="16"/>
      <w:lang w:val="sr-Cyrl-C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B450A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450A"/>
    <w:rPr>
      <w:sz w:val="24"/>
      <w:szCs w:val="24"/>
      <w:lang w:val="sr-Cyrl-CS" w:eastAsia="ar-SA"/>
    </w:rPr>
  </w:style>
  <w:style w:type="character" w:customStyle="1" w:styleId="FontStyle55">
    <w:name w:val="Font Style55"/>
    <w:rsid w:val="00716502"/>
    <w:rPr>
      <w:rFonts w:ascii="Arial" w:hAnsi="Arial" w:cs="Arial" w:hint="default"/>
      <w:sz w:val="22"/>
      <w:szCs w:val="22"/>
    </w:rPr>
  </w:style>
  <w:style w:type="paragraph" w:customStyle="1" w:styleId="Clan">
    <w:name w:val="Clan"/>
    <w:basedOn w:val="Normal"/>
    <w:rsid w:val="00716502"/>
    <w:pPr>
      <w:keepNext/>
      <w:tabs>
        <w:tab w:val="left" w:pos="1080"/>
      </w:tabs>
      <w:suppressAutoHyphens w:val="0"/>
      <w:spacing w:before="120" w:after="120"/>
      <w:ind w:left="720" w:right="720"/>
      <w:jc w:val="center"/>
    </w:pPr>
    <w:rPr>
      <w:rFonts w:ascii="Arial" w:hAnsi="Arial"/>
      <w:b/>
      <w:sz w:val="22"/>
      <w:szCs w:val="20"/>
      <w:lang w:eastAsia="en-US"/>
    </w:rPr>
  </w:style>
  <w:style w:type="paragraph" w:customStyle="1" w:styleId="Style8">
    <w:name w:val="Style8"/>
    <w:basedOn w:val="Normal"/>
    <w:rsid w:val="0022281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val="en-US" w:eastAsia="en-US"/>
    </w:rPr>
  </w:style>
  <w:style w:type="paragraph" w:customStyle="1" w:styleId="Style21">
    <w:name w:val="Style21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50" w:lineRule="exact"/>
    </w:pPr>
    <w:rPr>
      <w:rFonts w:ascii="Arial" w:hAnsi="Arial"/>
      <w:lang w:val="en-US" w:eastAsia="en-US"/>
    </w:rPr>
  </w:style>
  <w:style w:type="paragraph" w:customStyle="1" w:styleId="Style25">
    <w:name w:val="Style25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rFonts w:ascii="Arial" w:hAnsi="Arial"/>
      <w:lang w:val="en-US" w:eastAsia="en-US"/>
    </w:rPr>
  </w:style>
  <w:style w:type="paragraph" w:customStyle="1" w:styleId="Style26">
    <w:name w:val="Style26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75" w:lineRule="exact"/>
      <w:jc w:val="both"/>
    </w:pPr>
    <w:rPr>
      <w:rFonts w:ascii="Arial" w:hAnsi="Arial"/>
      <w:lang w:val="en-US" w:eastAsia="en-US"/>
    </w:rPr>
  </w:style>
  <w:style w:type="paragraph" w:customStyle="1" w:styleId="Style34">
    <w:name w:val="Style34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40" w:lineRule="exact"/>
      <w:jc w:val="both"/>
    </w:pPr>
    <w:rPr>
      <w:rFonts w:ascii="Arial" w:hAnsi="Arial"/>
      <w:lang w:val="en-US" w:eastAsia="en-US"/>
    </w:rPr>
  </w:style>
  <w:style w:type="paragraph" w:customStyle="1" w:styleId="Style50">
    <w:name w:val="Style50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45" w:lineRule="exact"/>
    </w:pPr>
    <w:rPr>
      <w:rFonts w:ascii="Arial" w:hAnsi="Arial"/>
      <w:lang w:val="en-US" w:eastAsia="en-US"/>
    </w:rPr>
  </w:style>
  <w:style w:type="character" w:customStyle="1" w:styleId="FontStyle61">
    <w:name w:val="Font Style61"/>
    <w:rsid w:val="00222810"/>
    <w:rPr>
      <w:rFonts w:ascii="Arial" w:hAnsi="Arial" w:cs="Arial" w:hint="default"/>
      <w:b/>
      <w:bCs/>
      <w:sz w:val="22"/>
      <w:szCs w:val="22"/>
    </w:rPr>
  </w:style>
  <w:style w:type="character" w:customStyle="1" w:styleId="FontStyle64">
    <w:name w:val="Font Style64"/>
    <w:rsid w:val="00222810"/>
    <w:rPr>
      <w:rFonts w:ascii="Arial" w:hAnsi="Arial" w:cs="Arial" w:hint="default"/>
      <w:b/>
      <w:bCs/>
      <w:sz w:val="18"/>
      <w:szCs w:val="18"/>
    </w:rPr>
  </w:style>
  <w:style w:type="character" w:customStyle="1" w:styleId="FontStyle65">
    <w:name w:val="Font Style65"/>
    <w:rsid w:val="00222810"/>
    <w:rPr>
      <w:rFonts w:ascii="Arial" w:hAnsi="Arial" w:cs="Arial" w:hint="default"/>
      <w:sz w:val="18"/>
      <w:szCs w:val="18"/>
    </w:rPr>
  </w:style>
  <w:style w:type="character" w:customStyle="1" w:styleId="FontStyle68">
    <w:name w:val="Font Style68"/>
    <w:rsid w:val="00222810"/>
    <w:rPr>
      <w:rFonts w:ascii="Arial" w:hAnsi="Arial" w:cs="Arial" w:hint="default"/>
      <w:b/>
      <w:bCs/>
      <w:sz w:val="18"/>
      <w:szCs w:val="18"/>
    </w:rPr>
  </w:style>
  <w:style w:type="character" w:customStyle="1" w:styleId="FontStyle69">
    <w:name w:val="Font Style69"/>
    <w:rsid w:val="00222810"/>
    <w:rPr>
      <w:rFonts w:ascii="Arial" w:hAnsi="Arial" w:cs="Arial" w:hint="default"/>
      <w:i/>
      <w:iCs/>
      <w:sz w:val="22"/>
      <w:szCs w:val="22"/>
    </w:rPr>
  </w:style>
  <w:style w:type="paragraph" w:customStyle="1" w:styleId="Style9">
    <w:name w:val="Style9"/>
    <w:basedOn w:val="Normal"/>
    <w:rsid w:val="00222810"/>
    <w:pPr>
      <w:widowControl w:val="0"/>
      <w:suppressAutoHyphens w:val="0"/>
      <w:autoSpaceDE w:val="0"/>
      <w:autoSpaceDN w:val="0"/>
      <w:adjustRightInd w:val="0"/>
      <w:jc w:val="center"/>
    </w:pPr>
    <w:rPr>
      <w:rFonts w:ascii="Arial" w:hAnsi="Arial"/>
      <w:lang w:val="en-US" w:eastAsia="en-US"/>
    </w:rPr>
  </w:style>
  <w:style w:type="paragraph" w:customStyle="1" w:styleId="Style53">
    <w:name w:val="Style53"/>
    <w:basedOn w:val="Normal"/>
    <w:rsid w:val="00222810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val="en-US" w:eastAsia="en-US"/>
    </w:rPr>
  </w:style>
  <w:style w:type="character" w:customStyle="1" w:styleId="FontStyle60">
    <w:name w:val="Font Style60"/>
    <w:rsid w:val="00222810"/>
    <w:rPr>
      <w:rFonts w:ascii="Arial" w:hAnsi="Arial" w:cs="Arial" w:hint="default"/>
      <w:b/>
      <w:bCs/>
      <w:sz w:val="26"/>
      <w:szCs w:val="26"/>
    </w:rPr>
  </w:style>
  <w:style w:type="character" w:customStyle="1" w:styleId="FontStyle63">
    <w:name w:val="Font Style63"/>
    <w:rsid w:val="00222810"/>
    <w:rPr>
      <w:rFonts w:ascii="Arial" w:hAnsi="Arial" w:cs="Arial" w:hint="default"/>
      <w:b/>
      <w:bCs/>
      <w:i/>
      <w:iCs/>
      <w:sz w:val="22"/>
      <w:szCs w:val="22"/>
    </w:rPr>
  </w:style>
  <w:style w:type="paragraph" w:customStyle="1" w:styleId="Style3">
    <w:name w:val="Style3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30" w:lineRule="exact"/>
      <w:jc w:val="center"/>
    </w:pPr>
    <w:rPr>
      <w:rFonts w:ascii="Arial" w:hAnsi="Arial"/>
      <w:lang w:val="en-US" w:eastAsia="en-US"/>
    </w:rPr>
  </w:style>
  <w:style w:type="paragraph" w:customStyle="1" w:styleId="Style32">
    <w:name w:val="Style32"/>
    <w:basedOn w:val="Normal"/>
    <w:rsid w:val="00222810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val="en-US" w:eastAsia="en-US"/>
    </w:rPr>
  </w:style>
  <w:style w:type="character" w:customStyle="1" w:styleId="FontStyle75">
    <w:name w:val="Font Style75"/>
    <w:rsid w:val="00222810"/>
    <w:rPr>
      <w:rFonts w:ascii="Arial" w:hAnsi="Arial" w:cs="Arial" w:hint="default"/>
      <w:sz w:val="14"/>
      <w:szCs w:val="14"/>
    </w:rPr>
  </w:style>
  <w:style w:type="paragraph" w:customStyle="1" w:styleId="Style16">
    <w:name w:val="Style16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1104" w:lineRule="exact"/>
    </w:pPr>
    <w:rPr>
      <w:rFonts w:ascii="Arial" w:hAnsi="Arial"/>
      <w:lang w:val="en-US" w:eastAsia="en-US"/>
    </w:rPr>
  </w:style>
  <w:style w:type="paragraph" w:customStyle="1" w:styleId="Style37">
    <w:name w:val="Style37"/>
    <w:basedOn w:val="Normal"/>
    <w:rsid w:val="00222810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val="en-US" w:eastAsia="en-US"/>
    </w:rPr>
  </w:style>
  <w:style w:type="paragraph" w:customStyle="1" w:styleId="Style39">
    <w:name w:val="Style39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514" w:lineRule="exact"/>
      <w:jc w:val="both"/>
    </w:pPr>
    <w:rPr>
      <w:rFonts w:ascii="Arial" w:hAnsi="Arial"/>
      <w:lang w:val="en-US" w:eastAsia="en-US"/>
    </w:rPr>
  </w:style>
  <w:style w:type="character" w:customStyle="1" w:styleId="FontStyle71">
    <w:name w:val="Font Style71"/>
    <w:rsid w:val="00222810"/>
    <w:rPr>
      <w:rFonts w:ascii="Arial" w:hAnsi="Arial" w:cs="Arial" w:hint="default"/>
      <w:b/>
      <w:bCs/>
      <w:sz w:val="24"/>
      <w:szCs w:val="24"/>
    </w:rPr>
  </w:style>
  <w:style w:type="character" w:customStyle="1" w:styleId="FontStyle72">
    <w:name w:val="Font Style72"/>
    <w:rsid w:val="00222810"/>
    <w:rPr>
      <w:rFonts w:ascii="Times New Roman" w:hAnsi="Times New Roman" w:cs="Times New Roman" w:hint="default"/>
      <w:sz w:val="22"/>
      <w:szCs w:val="22"/>
    </w:rPr>
  </w:style>
  <w:style w:type="paragraph" w:customStyle="1" w:styleId="Style13">
    <w:name w:val="Style13"/>
    <w:basedOn w:val="Normal"/>
    <w:rsid w:val="00222810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val="en-US" w:eastAsia="en-US"/>
    </w:rPr>
  </w:style>
  <w:style w:type="paragraph" w:customStyle="1" w:styleId="Style49">
    <w:name w:val="Style49"/>
    <w:basedOn w:val="Normal"/>
    <w:rsid w:val="00222810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val="en-US" w:eastAsia="en-US"/>
    </w:rPr>
  </w:style>
  <w:style w:type="paragraph" w:customStyle="1" w:styleId="Style52">
    <w:name w:val="Style52"/>
    <w:basedOn w:val="Normal"/>
    <w:rsid w:val="00222810"/>
    <w:pPr>
      <w:widowControl w:val="0"/>
      <w:suppressAutoHyphens w:val="0"/>
      <w:autoSpaceDE w:val="0"/>
      <w:autoSpaceDN w:val="0"/>
      <w:adjustRightInd w:val="0"/>
      <w:spacing w:line="278" w:lineRule="exact"/>
    </w:pPr>
    <w:rPr>
      <w:rFonts w:ascii="Arial" w:hAnsi="Arial"/>
      <w:lang w:val="en-US" w:eastAsia="en-US"/>
    </w:rPr>
  </w:style>
  <w:style w:type="character" w:customStyle="1" w:styleId="FontStyle70">
    <w:name w:val="Font Style70"/>
    <w:rsid w:val="00222810"/>
    <w:rPr>
      <w:rFonts w:ascii="Arial" w:hAnsi="Arial" w:cs="Arial" w:hint="default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3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9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3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8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5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8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30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56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98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2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79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4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6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31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1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4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93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33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73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38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6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5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1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98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1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8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95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1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99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3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29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4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8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8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57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32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62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0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63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91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0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27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9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6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73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83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02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0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77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6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2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7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4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6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12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76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62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4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4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4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1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4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3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04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56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9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6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5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43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19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20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75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54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56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2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5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6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68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8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1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0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16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8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6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CC51660FD88490AA8D4E255FA96A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AB83C-F7E0-44AF-A7EF-FC8DF77EBF8D}"/>
      </w:docPartPr>
      <w:docPartBody>
        <w:p w:rsidR="00BB0787" w:rsidRDefault="00BE4DD3" w:rsidP="00BE4DD3">
          <w:pPr>
            <w:pStyle w:val="CCC51660FD88490AA8D4E255FA96A2E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Helvetica">
    <w:altName w:val="Courier New"/>
    <w:charset w:val="00"/>
    <w:family w:val="swiss"/>
    <w:pitch w:val="variable"/>
    <w:sig w:usb0="00000083" w:usb1="00000000" w:usb2="00000000" w:usb3="00000000" w:csb0="00000009" w:csb1="00000000"/>
  </w:font>
  <w:font w:name="TimesNewRomanPSMT">
    <w:altName w:val="Times New Roman"/>
    <w:charset w:val="EE"/>
    <w:family w:val="auto"/>
    <w:pitch w:val="variable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E4DD3"/>
    <w:rsid w:val="00076654"/>
    <w:rsid w:val="0009114F"/>
    <w:rsid w:val="00097532"/>
    <w:rsid w:val="000B5B61"/>
    <w:rsid w:val="000C6E49"/>
    <w:rsid w:val="000E2760"/>
    <w:rsid w:val="00134F4D"/>
    <w:rsid w:val="001533D5"/>
    <w:rsid w:val="001D5DB8"/>
    <w:rsid w:val="00212DF3"/>
    <w:rsid w:val="002232F0"/>
    <w:rsid w:val="002252C2"/>
    <w:rsid w:val="00226D5A"/>
    <w:rsid w:val="00251DA8"/>
    <w:rsid w:val="002D1151"/>
    <w:rsid w:val="002F3CB0"/>
    <w:rsid w:val="00393624"/>
    <w:rsid w:val="003B5933"/>
    <w:rsid w:val="00422F76"/>
    <w:rsid w:val="0051399A"/>
    <w:rsid w:val="00522A2B"/>
    <w:rsid w:val="005268F9"/>
    <w:rsid w:val="00547477"/>
    <w:rsid w:val="00570336"/>
    <w:rsid w:val="005703D5"/>
    <w:rsid w:val="00596DD7"/>
    <w:rsid w:val="00603AC3"/>
    <w:rsid w:val="00612F04"/>
    <w:rsid w:val="006746FD"/>
    <w:rsid w:val="00680388"/>
    <w:rsid w:val="006A7DCE"/>
    <w:rsid w:val="006D5DEB"/>
    <w:rsid w:val="006E6702"/>
    <w:rsid w:val="006F39CA"/>
    <w:rsid w:val="007D0A04"/>
    <w:rsid w:val="007D75E9"/>
    <w:rsid w:val="00922432"/>
    <w:rsid w:val="00936798"/>
    <w:rsid w:val="00944BFE"/>
    <w:rsid w:val="00947A8B"/>
    <w:rsid w:val="009730E2"/>
    <w:rsid w:val="009B390B"/>
    <w:rsid w:val="009B4B8D"/>
    <w:rsid w:val="009C17EB"/>
    <w:rsid w:val="00A54CD7"/>
    <w:rsid w:val="00AC580B"/>
    <w:rsid w:val="00AE62DD"/>
    <w:rsid w:val="00AE7B47"/>
    <w:rsid w:val="00B074D1"/>
    <w:rsid w:val="00BB0787"/>
    <w:rsid w:val="00BE4DD3"/>
    <w:rsid w:val="00C36567"/>
    <w:rsid w:val="00C82F99"/>
    <w:rsid w:val="00CE70D1"/>
    <w:rsid w:val="00D6040F"/>
    <w:rsid w:val="00D85DB4"/>
    <w:rsid w:val="00D92EB1"/>
    <w:rsid w:val="00D93047"/>
    <w:rsid w:val="00E11C63"/>
    <w:rsid w:val="00E43774"/>
    <w:rsid w:val="00E84E96"/>
    <w:rsid w:val="00E94DC5"/>
    <w:rsid w:val="00F1704F"/>
    <w:rsid w:val="00F25C0E"/>
    <w:rsid w:val="00F50884"/>
    <w:rsid w:val="00F91687"/>
    <w:rsid w:val="00FB47E1"/>
    <w:rsid w:val="00FB4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C51660FD88490AA8D4E255FA96A2E9">
    <w:name w:val="CCC51660FD88490AA8D4E255FA96A2E9"/>
    <w:rsid w:val="00BE4D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5B5BF-792C-4C30-A8B6-385C2837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4528</Words>
  <Characters>25813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Општина Нова Варош</vt:lpstr>
    </vt:vector>
  </TitlesOfParts>
  <Company>OU Nova Varoš</Company>
  <LinksUpToDate>false</LinksUpToDate>
  <CharactersWithSpaces>30281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Општина Нова Варош</dc:title>
  <dc:creator>Zoran Mlađenović</dc:creator>
  <cp:lastModifiedBy>Romana</cp:lastModifiedBy>
  <cp:revision>9</cp:revision>
  <cp:lastPrinted>2018-07-11T06:01:00Z</cp:lastPrinted>
  <dcterms:created xsi:type="dcterms:W3CDTF">2018-07-10T06:11:00Z</dcterms:created>
  <dcterms:modified xsi:type="dcterms:W3CDTF">2018-07-11T06:03:00Z</dcterms:modified>
</cp:coreProperties>
</file>